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2B696" w14:textId="77777777" w:rsidR="009D7F02" w:rsidRPr="006A5AD5" w:rsidRDefault="00F90E5F" w:rsidP="009D7F02">
      <w:pPr>
        <w:pStyle w:val="Akapitzlist"/>
        <w:tabs>
          <w:tab w:val="left" w:pos="7065"/>
        </w:tabs>
        <w:spacing w:after="0"/>
        <w:ind w:left="0"/>
        <w:jc w:val="right"/>
        <w:rPr>
          <w:rFonts w:cs="Tahoma"/>
          <w:b/>
          <w:sz w:val="24"/>
          <w:szCs w:val="24"/>
        </w:rPr>
      </w:pPr>
      <w:r>
        <w:rPr>
          <w:rFonts w:cs="Tahoma"/>
          <w:b/>
          <w:i/>
          <w:sz w:val="24"/>
          <w:szCs w:val="24"/>
        </w:rPr>
        <w:t>Za</w:t>
      </w:r>
      <w:r w:rsidR="009D7F02" w:rsidRPr="006A5AD5">
        <w:rPr>
          <w:rFonts w:cs="Tahoma"/>
          <w:b/>
          <w:i/>
          <w:sz w:val="24"/>
          <w:szCs w:val="24"/>
        </w:rPr>
        <w:t xml:space="preserve">łącznik nr 1 </w:t>
      </w:r>
    </w:p>
    <w:p w14:paraId="0D02CF41" w14:textId="77777777" w:rsidR="009D7F02" w:rsidRPr="00891C14" w:rsidRDefault="00F552E6" w:rsidP="009D7F02">
      <w:pPr>
        <w:spacing w:after="0"/>
        <w:rPr>
          <w:rFonts w:cs="Tahoma"/>
          <w:b/>
          <w:bCs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>Z</w:t>
      </w:r>
      <w:r w:rsidR="009D7F02" w:rsidRPr="00891C14">
        <w:rPr>
          <w:rFonts w:cs="Tahoma"/>
          <w:b/>
          <w:bCs/>
          <w:sz w:val="24"/>
          <w:szCs w:val="24"/>
        </w:rPr>
        <w:t>AMAWIAJ</w:t>
      </w:r>
      <w:r w:rsidR="009D7F02" w:rsidRPr="00891C14">
        <w:rPr>
          <w:rFonts w:cs="Tahoma"/>
          <w:b/>
          <w:sz w:val="24"/>
          <w:szCs w:val="24"/>
        </w:rPr>
        <w:t>Ą</w:t>
      </w:r>
      <w:r w:rsidR="009D7F02" w:rsidRPr="00891C14">
        <w:rPr>
          <w:rFonts w:cs="Tahoma"/>
          <w:b/>
          <w:bCs/>
          <w:sz w:val="24"/>
          <w:szCs w:val="24"/>
        </w:rPr>
        <w:t>CY:</w:t>
      </w:r>
    </w:p>
    <w:p w14:paraId="3FD5963A" w14:textId="77777777" w:rsidR="009D7F02" w:rsidRPr="00891C14" w:rsidRDefault="009D7F02" w:rsidP="009D7F02">
      <w:pPr>
        <w:spacing w:after="0"/>
        <w:rPr>
          <w:rFonts w:cs="Tahoma"/>
          <w:b/>
          <w:bCs/>
          <w:sz w:val="24"/>
          <w:szCs w:val="24"/>
        </w:rPr>
      </w:pPr>
    </w:p>
    <w:p w14:paraId="7FF10FF3" w14:textId="77777777" w:rsidR="009D7F02" w:rsidRPr="00891C14" w:rsidRDefault="009D7F02" w:rsidP="009D7F02">
      <w:pPr>
        <w:pStyle w:val="Numeracja1"/>
        <w:tabs>
          <w:tab w:val="left" w:pos="7560"/>
        </w:tabs>
        <w:spacing w:after="0" w:line="276" w:lineRule="auto"/>
        <w:rPr>
          <w:rFonts w:ascii="Calibri" w:hAnsi="Calibri" w:cs="Calibri"/>
          <w:b/>
          <w:bCs/>
        </w:rPr>
      </w:pPr>
      <w:r w:rsidRPr="00891C14">
        <w:rPr>
          <w:rFonts w:ascii="Calibri" w:hAnsi="Calibri" w:cs="Calibri"/>
          <w:b/>
          <w:bCs/>
        </w:rPr>
        <w:t xml:space="preserve">Miejskie Przedsiębiorstwo Gospodarki Odpadami Sp. z o.o. </w:t>
      </w:r>
    </w:p>
    <w:p w14:paraId="5DFDD829" w14:textId="77777777" w:rsidR="009D7F02" w:rsidRPr="00891C14" w:rsidRDefault="009D7F02" w:rsidP="009D7F02">
      <w:pPr>
        <w:pStyle w:val="Numeracja1"/>
        <w:tabs>
          <w:tab w:val="left" w:pos="7560"/>
        </w:tabs>
        <w:spacing w:after="0" w:line="276" w:lineRule="auto"/>
        <w:rPr>
          <w:rFonts w:ascii="Calibri" w:hAnsi="Calibri" w:cs="Calibri"/>
          <w:b/>
          <w:bCs/>
        </w:rPr>
      </w:pPr>
      <w:r w:rsidRPr="00891C14">
        <w:rPr>
          <w:rFonts w:ascii="Calibri" w:hAnsi="Calibri"/>
          <w:b/>
        </w:rPr>
        <w:t>41-216 Sosnowiec</w:t>
      </w:r>
    </w:p>
    <w:p w14:paraId="6E5A7289" w14:textId="77777777" w:rsidR="009D7F02" w:rsidRPr="00891C14" w:rsidRDefault="009D7F02" w:rsidP="009D7F02">
      <w:pPr>
        <w:jc w:val="both"/>
        <w:rPr>
          <w:b/>
          <w:sz w:val="24"/>
          <w:szCs w:val="24"/>
        </w:rPr>
      </w:pPr>
      <w:r w:rsidRPr="00891C14">
        <w:rPr>
          <w:b/>
          <w:sz w:val="24"/>
          <w:szCs w:val="24"/>
        </w:rPr>
        <w:t>ul. Grenadierów 21</w:t>
      </w:r>
    </w:p>
    <w:p w14:paraId="1EE8E337" w14:textId="77777777" w:rsidR="009D7F02" w:rsidRPr="00891C14" w:rsidRDefault="009D7F02" w:rsidP="009D7F02">
      <w:pPr>
        <w:tabs>
          <w:tab w:val="left" w:pos="3810"/>
        </w:tabs>
        <w:rPr>
          <w:rFonts w:cs="Tahoma"/>
          <w:b/>
          <w:bCs/>
          <w:sz w:val="24"/>
          <w:szCs w:val="24"/>
        </w:rPr>
      </w:pPr>
    </w:p>
    <w:p w14:paraId="676168C1" w14:textId="77777777" w:rsidR="009D7F02" w:rsidRPr="003F0B35" w:rsidRDefault="009D7F02" w:rsidP="009D7F02">
      <w:pPr>
        <w:tabs>
          <w:tab w:val="left" w:pos="3810"/>
        </w:tabs>
        <w:jc w:val="center"/>
        <w:rPr>
          <w:rFonts w:cs="Tahoma"/>
          <w:b/>
          <w:bCs/>
          <w:sz w:val="28"/>
          <w:szCs w:val="28"/>
        </w:rPr>
      </w:pPr>
      <w:r w:rsidRPr="003F0B35">
        <w:rPr>
          <w:rFonts w:cs="Tahoma"/>
          <w:b/>
          <w:bCs/>
          <w:sz w:val="28"/>
          <w:szCs w:val="28"/>
        </w:rPr>
        <w:t xml:space="preserve">FORMULARZ OFERTY </w:t>
      </w:r>
    </w:p>
    <w:p w14:paraId="5CD2994C" w14:textId="31B08E78" w:rsidR="009D7F02" w:rsidRPr="00891C14" w:rsidRDefault="009D7F02" w:rsidP="009D7F02">
      <w:pPr>
        <w:spacing w:after="0"/>
        <w:rPr>
          <w:rFonts w:cs="Tahoma"/>
          <w:i/>
          <w:sz w:val="24"/>
          <w:szCs w:val="24"/>
        </w:rPr>
      </w:pPr>
      <w:r w:rsidRPr="003F0B35">
        <w:rPr>
          <w:rFonts w:cs="Tahoma"/>
          <w:i/>
          <w:sz w:val="24"/>
          <w:szCs w:val="24"/>
        </w:rPr>
        <w:t xml:space="preserve">w postępowaniu o udzielenie zamówienia publicznego o numerze referencyjnym: </w:t>
      </w:r>
      <w:r w:rsidR="005451F0">
        <w:rPr>
          <w:rFonts w:cs="Tahoma"/>
          <w:b/>
          <w:i/>
          <w:sz w:val="24"/>
          <w:szCs w:val="24"/>
        </w:rPr>
        <w:t>MPGO.05.2026</w:t>
      </w:r>
      <w:r w:rsidR="00113D64">
        <w:rPr>
          <w:rFonts w:cs="Tahoma"/>
          <w:b/>
          <w:i/>
          <w:sz w:val="24"/>
          <w:szCs w:val="24"/>
        </w:rPr>
        <w:t xml:space="preserve">, </w:t>
      </w:r>
      <w:r w:rsidRPr="003F0B35">
        <w:rPr>
          <w:rFonts w:cs="Tahoma"/>
          <w:i/>
          <w:sz w:val="24"/>
          <w:szCs w:val="24"/>
        </w:rPr>
        <w:t>którego przedmiotem jest:</w:t>
      </w:r>
    </w:p>
    <w:p w14:paraId="164FEEB3" w14:textId="77777777" w:rsidR="009D7F02" w:rsidRPr="00891C14" w:rsidRDefault="009D7F02" w:rsidP="009D7F02">
      <w:pPr>
        <w:spacing w:after="0"/>
        <w:rPr>
          <w:rFonts w:cs="Tahoma"/>
          <w:i/>
          <w:sz w:val="24"/>
          <w:szCs w:val="24"/>
        </w:rPr>
      </w:pPr>
    </w:p>
    <w:p w14:paraId="05454C51" w14:textId="77777777" w:rsidR="00DE467B" w:rsidRPr="00DE467B" w:rsidRDefault="004E40D4" w:rsidP="00DE467B">
      <w:pPr>
        <w:pStyle w:val="Standard"/>
        <w:jc w:val="center"/>
        <w:rPr>
          <w:rFonts w:ascii="Calibri" w:eastAsia="Calibri" w:hAnsi="Calibri" w:cs="Calibri"/>
          <w:b/>
          <w:bCs/>
          <w:lang w:eastAsia="en-US"/>
        </w:rPr>
      </w:pPr>
      <w:r w:rsidRPr="00311F76">
        <w:rPr>
          <w:rFonts w:ascii="Calibri" w:eastAsia="Calibri" w:hAnsi="Calibri" w:cs="Calibri"/>
          <w:b/>
          <w:bCs/>
          <w:lang w:eastAsia="en-US"/>
        </w:rPr>
        <w:t>„</w:t>
      </w:r>
      <w:r w:rsidR="00DE467B" w:rsidRPr="00DE467B">
        <w:rPr>
          <w:rFonts w:ascii="Calibri" w:eastAsia="Calibri" w:hAnsi="Calibri" w:cs="Calibri"/>
          <w:b/>
          <w:bCs/>
          <w:lang w:eastAsia="en-US"/>
        </w:rPr>
        <w:t>Zagospodarowanie odpadów o kodzie 20 02 01</w:t>
      </w:r>
    </w:p>
    <w:p w14:paraId="715EA0F2" w14:textId="4E8D772C" w:rsidR="00975FFD" w:rsidRPr="0030751C" w:rsidRDefault="00DE467B" w:rsidP="00DE467B">
      <w:pPr>
        <w:pStyle w:val="Standard"/>
        <w:jc w:val="center"/>
        <w:rPr>
          <w:rFonts w:ascii="Arial" w:hAnsi="Arial"/>
        </w:rPr>
      </w:pPr>
      <w:r w:rsidRPr="00DE467B">
        <w:rPr>
          <w:rFonts w:ascii="Calibri" w:eastAsia="Calibri" w:hAnsi="Calibri" w:cs="Calibri"/>
          <w:b/>
          <w:bCs/>
          <w:lang w:eastAsia="en-US"/>
        </w:rPr>
        <w:t>z Miejskiego Przedsiębiorstwa Gospodarki Odpadami Sp. z o.o. w Sosnowcu</w:t>
      </w:r>
      <w:r w:rsidR="004E40D4" w:rsidRPr="00311F76">
        <w:rPr>
          <w:rFonts w:ascii="Calibri" w:eastAsia="Calibri" w:hAnsi="Calibri" w:cs="Calibri"/>
          <w:b/>
          <w:bCs/>
          <w:lang w:eastAsia="en-US"/>
        </w:rPr>
        <w:t>”</w:t>
      </w:r>
    </w:p>
    <w:p w14:paraId="56514C4A" w14:textId="77777777" w:rsidR="009D7F02" w:rsidRPr="00891C14" w:rsidRDefault="009D7F02" w:rsidP="009D7F02">
      <w:pPr>
        <w:tabs>
          <w:tab w:val="left" w:pos="7590"/>
        </w:tabs>
        <w:jc w:val="center"/>
        <w:rPr>
          <w:rFonts w:cs="Tahoma"/>
          <w:b/>
          <w:sz w:val="24"/>
          <w:szCs w:val="24"/>
        </w:rPr>
      </w:pPr>
    </w:p>
    <w:p w14:paraId="07E88DC6" w14:textId="77777777" w:rsidR="009D7F02" w:rsidRPr="00891C14" w:rsidRDefault="009D7F02" w:rsidP="0003316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ahoma"/>
          <w:b/>
          <w:bCs/>
          <w:sz w:val="24"/>
          <w:szCs w:val="24"/>
        </w:rPr>
      </w:pPr>
      <w:r w:rsidRPr="00891C14">
        <w:rPr>
          <w:rFonts w:cs="Tahoma"/>
          <w:b/>
          <w:bCs/>
          <w:sz w:val="24"/>
          <w:szCs w:val="24"/>
        </w:rPr>
        <w:t>Dane o Wykonawcy (firmie):</w:t>
      </w:r>
    </w:p>
    <w:p w14:paraId="7F93A511" w14:textId="77777777" w:rsidR="009D7F02" w:rsidRPr="00891C14" w:rsidRDefault="009D7F02" w:rsidP="009D7F02">
      <w:pPr>
        <w:pStyle w:val="Akapitzlist"/>
        <w:autoSpaceDE w:val="0"/>
        <w:autoSpaceDN w:val="0"/>
        <w:adjustRightInd w:val="0"/>
        <w:spacing w:after="0" w:line="240" w:lineRule="auto"/>
        <w:rPr>
          <w:rFonts w:cs="Tahoma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33"/>
        <w:gridCol w:w="4729"/>
      </w:tblGrid>
      <w:tr w:rsidR="009D7F02" w:rsidRPr="00891C14" w14:paraId="4E3C47C5" w14:textId="77777777" w:rsidTr="00CC7D0B">
        <w:trPr>
          <w:trHeight w:val="540"/>
        </w:trPr>
        <w:tc>
          <w:tcPr>
            <w:tcW w:w="9062" w:type="dxa"/>
            <w:gridSpan w:val="2"/>
          </w:tcPr>
          <w:p w14:paraId="5E306998" w14:textId="77777777" w:rsidR="009D7F02" w:rsidRPr="00891C14" w:rsidRDefault="009D7F02" w:rsidP="00F43115">
            <w:pPr>
              <w:rPr>
                <w:b/>
                <w:bCs/>
                <w:sz w:val="24"/>
                <w:szCs w:val="24"/>
              </w:rPr>
            </w:pPr>
            <w:r w:rsidRPr="00891C14">
              <w:rPr>
                <w:b/>
                <w:bCs/>
                <w:sz w:val="24"/>
                <w:szCs w:val="24"/>
              </w:rPr>
              <w:t>PEŁNA NAZWA FIRMY:</w:t>
            </w:r>
          </w:p>
          <w:p w14:paraId="024FE622" w14:textId="77777777" w:rsidR="009D7F02" w:rsidRPr="00891C14" w:rsidRDefault="009D7F02" w:rsidP="00F43115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D7F02" w:rsidRPr="00891C14" w14:paraId="65DF943E" w14:textId="77777777" w:rsidTr="00CC7D0B">
        <w:trPr>
          <w:trHeight w:val="559"/>
        </w:trPr>
        <w:tc>
          <w:tcPr>
            <w:tcW w:w="9062" w:type="dxa"/>
            <w:gridSpan w:val="2"/>
          </w:tcPr>
          <w:p w14:paraId="799A2ADB" w14:textId="77777777" w:rsidR="009D7F02" w:rsidRPr="007C1623" w:rsidRDefault="009D7F02" w:rsidP="00F43115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7C1623">
              <w:rPr>
                <w:rFonts w:cs="Calibri"/>
                <w:b/>
                <w:bCs/>
                <w:sz w:val="24"/>
                <w:szCs w:val="24"/>
              </w:rPr>
              <w:t>ADRES SIEDZIBY WYKONAWCY:</w:t>
            </w:r>
          </w:p>
          <w:p w14:paraId="2A6AFFAF" w14:textId="77777777" w:rsidR="009D7F02" w:rsidRPr="007C1623" w:rsidRDefault="009D7F02" w:rsidP="00F43115">
            <w:pPr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  <w:tr w:rsidR="009D7F02" w:rsidRPr="00891C14" w14:paraId="0B7DBF36" w14:textId="77777777" w:rsidTr="00CC7D0B">
        <w:trPr>
          <w:trHeight w:val="725"/>
        </w:trPr>
        <w:tc>
          <w:tcPr>
            <w:tcW w:w="4333" w:type="dxa"/>
            <w:tcBorders>
              <w:right w:val="single" w:sz="4" w:space="0" w:color="auto"/>
            </w:tcBorders>
          </w:tcPr>
          <w:p w14:paraId="4D470D27" w14:textId="77777777" w:rsidR="009D7F02" w:rsidRPr="007C1623" w:rsidRDefault="009D7F02" w:rsidP="00F43115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7C1623">
              <w:rPr>
                <w:rFonts w:cs="Calibri"/>
                <w:b/>
                <w:bCs/>
                <w:sz w:val="24"/>
                <w:szCs w:val="24"/>
              </w:rPr>
              <w:t>REGON Nr:</w:t>
            </w:r>
          </w:p>
        </w:tc>
        <w:tc>
          <w:tcPr>
            <w:tcW w:w="4729" w:type="dxa"/>
            <w:tcBorders>
              <w:left w:val="single" w:sz="4" w:space="0" w:color="auto"/>
            </w:tcBorders>
          </w:tcPr>
          <w:p w14:paraId="39D069F5" w14:textId="77777777" w:rsidR="009D7F02" w:rsidRPr="007C1623" w:rsidRDefault="009D7F02" w:rsidP="00F43115">
            <w:pPr>
              <w:rPr>
                <w:rFonts w:cs="Calibri"/>
                <w:sz w:val="24"/>
                <w:szCs w:val="24"/>
              </w:rPr>
            </w:pPr>
            <w:r w:rsidRPr="007C1623">
              <w:rPr>
                <w:rFonts w:cs="Calibri"/>
                <w:b/>
                <w:bCs/>
                <w:sz w:val="24"/>
                <w:szCs w:val="24"/>
              </w:rPr>
              <w:t>NIP Nr:</w:t>
            </w:r>
          </w:p>
        </w:tc>
      </w:tr>
      <w:tr w:rsidR="00CC7D0B" w:rsidRPr="00891C14" w14:paraId="62FDB250" w14:textId="77777777" w:rsidTr="007A2EBE">
        <w:trPr>
          <w:trHeight w:val="707"/>
        </w:trPr>
        <w:tc>
          <w:tcPr>
            <w:tcW w:w="9062" w:type="dxa"/>
            <w:gridSpan w:val="2"/>
          </w:tcPr>
          <w:p w14:paraId="67527FCC" w14:textId="09756525" w:rsidR="00CC7D0B" w:rsidRPr="007C1623" w:rsidRDefault="00CC7D0B" w:rsidP="00F43115">
            <w:pPr>
              <w:rPr>
                <w:rFonts w:cs="Calibri"/>
                <w:sz w:val="24"/>
                <w:szCs w:val="24"/>
              </w:rPr>
            </w:pPr>
            <w:r w:rsidRPr="007C1623">
              <w:rPr>
                <w:rFonts w:cs="Calibri"/>
                <w:b/>
                <w:bCs/>
                <w:sz w:val="24"/>
                <w:szCs w:val="24"/>
              </w:rPr>
              <w:t>NR TELEFONU:</w:t>
            </w:r>
          </w:p>
        </w:tc>
      </w:tr>
      <w:tr w:rsidR="009D7F02" w:rsidRPr="00891C14" w14:paraId="79936D0E" w14:textId="77777777" w:rsidTr="00CC7D0B">
        <w:trPr>
          <w:trHeight w:val="707"/>
        </w:trPr>
        <w:tc>
          <w:tcPr>
            <w:tcW w:w="9062" w:type="dxa"/>
            <w:gridSpan w:val="2"/>
          </w:tcPr>
          <w:p w14:paraId="39AE94E8" w14:textId="77777777" w:rsidR="009D7F02" w:rsidRPr="007C1623" w:rsidRDefault="009D7F02" w:rsidP="00F43115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7C1623">
              <w:rPr>
                <w:rFonts w:cs="Calibri"/>
                <w:b/>
                <w:bCs/>
                <w:sz w:val="24"/>
                <w:szCs w:val="24"/>
              </w:rPr>
              <w:t>ADRES POCZTY ELEKTRONICZNEJ:</w:t>
            </w:r>
          </w:p>
        </w:tc>
      </w:tr>
    </w:tbl>
    <w:p w14:paraId="0FC91BD0" w14:textId="77777777" w:rsidR="00316AE6" w:rsidRDefault="00316AE6" w:rsidP="00316AE6">
      <w:pPr>
        <w:pStyle w:val="Akapitzlist"/>
        <w:autoSpaceDE w:val="0"/>
        <w:autoSpaceDN w:val="0"/>
        <w:adjustRightInd w:val="0"/>
        <w:spacing w:after="0" w:line="240" w:lineRule="auto"/>
        <w:ind w:left="786"/>
        <w:rPr>
          <w:rFonts w:cs="Tahoma"/>
          <w:b/>
          <w:bCs/>
          <w:sz w:val="24"/>
          <w:szCs w:val="24"/>
        </w:rPr>
      </w:pPr>
    </w:p>
    <w:p w14:paraId="2AE163D3" w14:textId="77777777" w:rsidR="00316AE6" w:rsidRDefault="00316AE6" w:rsidP="00316AE6">
      <w:pPr>
        <w:pStyle w:val="Akapitzlist"/>
        <w:autoSpaceDE w:val="0"/>
        <w:autoSpaceDN w:val="0"/>
        <w:adjustRightInd w:val="0"/>
        <w:spacing w:after="0" w:line="240" w:lineRule="auto"/>
        <w:ind w:left="786"/>
        <w:rPr>
          <w:rFonts w:cs="Tahoma"/>
          <w:b/>
          <w:bCs/>
          <w:sz w:val="24"/>
          <w:szCs w:val="24"/>
        </w:rPr>
      </w:pPr>
    </w:p>
    <w:p w14:paraId="23BF69BA" w14:textId="77777777" w:rsidR="009D7F02" w:rsidRPr="00891C14" w:rsidRDefault="009D7F02" w:rsidP="0003316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ahoma"/>
          <w:b/>
          <w:bCs/>
          <w:sz w:val="24"/>
          <w:szCs w:val="24"/>
        </w:rPr>
      </w:pPr>
      <w:r w:rsidRPr="00891C14">
        <w:rPr>
          <w:rFonts w:cs="Tahoma"/>
          <w:b/>
          <w:bCs/>
          <w:sz w:val="24"/>
          <w:szCs w:val="24"/>
        </w:rPr>
        <w:t>Osoby upowa</w:t>
      </w:r>
      <w:r w:rsidRPr="00891C14">
        <w:rPr>
          <w:rFonts w:cs="Tahoma"/>
          <w:b/>
          <w:sz w:val="24"/>
          <w:szCs w:val="24"/>
        </w:rPr>
        <w:t>ż</w:t>
      </w:r>
      <w:r w:rsidRPr="00891C14">
        <w:rPr>
          <w:rFonts w:cs="Tahoma"/>
          <w:b/>
          <w:bCs/>
          <w:sz w:val="24"/>
          <w:szCs w:val="24"/>
        </w:rPr>
        <w:t>nione do reprezentowania:</w:t>
      </w:r>
    </w:p>
    <w:p w14:paraId="0147BBE9" w14:textId="77777777" w:rsidR="009D7F02" w:rsidRPr="00891C14" w:rsidRDefault="009D7F02" w:rsidP="009D7F02">
      <w:pPr>
        <w:autoSpaceDE w:val="0"/>
        <w:autoSpaceDN w:val="0"/>
        <w:adjustRightInd w:val="0"/>
        <w:spacing w:after="0" w:line="240" w:lineRule="auto"/>
        <w:rPr>
          <w:rFonts w:cs="Tahoma"/>
          <w:b/>
          <w:bCs/>
          <w:sz w:val="24"/>
          <w:szCs w:val="24"/>
        </w:rPr>
      </w:pPr>
    </w:p>
    <w:p w14:paraId="38007F5F" w14:textId="77777777" w:rsidR="009D7F02" w:rsidRPr="00891C14" w:rsidRDefault="009D7F02" w:rsidP="009D7F02">
      <w:pPr>
        <w:autoSpaceDE w:val="0"/>
        <w:autoSpaceDN w:val="0"/>
        <w:adjustRightInd w:val="0"/>
        <w:spacing w:after="0" w:line="360" w:lineRule="auto"/>
        <w:ind w:left="708"/>
        <w:rPr>
          <w:rFonts w:cs="Tahoma"/>
          <w:sz w:val="24"/>
          <w:szCs w:val="24"/>
        </w:rPr>
      </w:pPr>
      <w:r w:rsidRPr="00891C14">
        <w:rPr>
          <w:rFonts w:cs="Tahoma"/>
          <w:sz w:val="24"/>
          <w:szCs w:val="24"/>
        </w:rPr>
        <w:t>imię i nazwisko .........................................................................................      jako………………………..................................................................................</w:t>
      </w:r>
    </w:p>
    <w:p w14:paraId="062337AB" w14:textId="77777777" w:rsidR="009D7F02" w:rsidRPr="00891C14" w:rsidRDefault="009D7F02" w:rsidP="009D7F02">
      <w:pPr>
        <w:spacing w:after="0" w:line="360" w:lineRule="auto"/>
        <w:ind w:left="708"/>
        <w:rPr>
          <w:rFonts w:cs="Tahoma"/>
          <w:sz w:val="24"/>
          <w:szCs w:val="24"/>
        </w:rPr>
      </w:pPr>
      <w:r w:rsidRPr="00891C14">
        <w:rPr>
          <w:rFonts w:cs="Tahoma"/>
          <w:sz w:val="24"/>
          <w:szCs w:val="24"/>
        </w:rPr>
        <w:t>na podstawie…………………………..................................................................</w:t>
      </w:r>
    </w:p>
    <w:p w14:paraId="101B61C8" w14:textId="77777777" w:rsidR="009D7F02" w:rsidRPr="00891C14" w:rsidRDefault="009D7F02" w:rsidP="009D7F02">
      <w:pPr>
        <w:jc w:val="center"/>
        <w:rPr>
          <w:rFonts w:cs="Tahoma"/>
          <w:sz w:val="24"/>
          <w:szCs w:val="24"/>
        </w:rPr>
      </w:pPr>
      <w:r w:rsidRPr="00891C14">
        <w:rPr>
          <w:rFonts w:cs="Tahoma"/>
          <w:sz w:val="24"/>
          <w:szCs w:val="24"/>
        </w:rPr>
        <w:t>( nazwa i cechy dokumentu ustanawiającego reprezentanta)</w:t>
      </w:r>
    </w:p>
    <w:p w14:paraId="0582F426" w14:textId="77777777" w:rsidR="009D7F02" w:rsidRPr="00891C14" w:rsidRDefault="009D7F02" w:rsidP="009D7F02">
      <w:pPr>
        <w:autoSpaceDE w:val="0"/>
        <w:autoSpaceDN w:val="0"/>
        <w:adjustRightInd w:val="0"/>
        <w:spacing w:after="0" w:line="360" w:lineRule="auto"/>
        <w:ind w:left="708"/>
        <w:rPr>
          <w:rFonts w:cs="Tahoma"/>
          <w:sz w:val="24"/>
          <w:szCs w:val="24"/>
        </w:rPr>
      </w:pPr>
      <w:r w:rsidRPr="00891C14">
        <w:rPr>
          <w:rFonts w:cs="Tahoma"/>
          <w:sz w:val="24"/>
          <w:szCs w:val="24"/>
        </w:rPr>
        <w:lastRenderedPageBreak/>
        <w:t>imię i nazwisko .........................................................................................      jako………………………..................................................................................</w:t>
      </w:r>
    </w:p>
    <w:p w14:paraId="0BDD1C04" w14:textId="77777777" w:rsidR="009D7F02" w:rsidRPr="00891C14" w:rsidRDefault="009D7F02" w:rsidP="009D7F02">
      <w:pPr>
        <w:spacing w:after="0" w:line="360" w:lineRule="auto"/>
        <w:ind w:left="708"/>
        <w:rPr>
          <w:rFonts w:cs="Tahoma"/>
          <w:sz w:val="24"/>
          <w:szCs w:val="24"/>
        </w:rPr>
      </w:pPr>
      <w:r w:rsidRPr="00891C14">
        <w:rPr>
          <w:rFonts w:cs="Tahoma"/>
          <w:sz w:val="24"/>
          <w:szCs w:val="24"/>
        </w:rPr>
        <w:t>na podstawie…………………………..................................................................</w:t>
      </w:r>
    </w:p>
    <w:p w14:paraId="3C88807F" w14:textId="77777777" w:rsidR="009D7F02" w:rsidRPr="00891C14" w:rsidRDefault="009D7F02" w:rsidP="009D7F02">
      <w:pPr>
        <w:jc w:val="center"/>
        <w:rPr>
          <w:rFonts w:cs="Tahoma"/>
          <w:sz w:val="24"/>
          <w:szCs w:val="24"/>
        </w:rPr>
      </w:pPr>
      <w:r w:rsidRPr="00891C14">
        <w:rPr>
          <w:rFonts w:cs="Tahoma"/>
          <w:sz w:val="24"/>
          <w:szCs w:val="24"/>
        </w:rPr>
        <w:t>( nazwa i cechy dokumentu ustanawiającego reprezentanta)</w:t>
      </w:r>
    </w:p>
    <w:p w14:paraId="5BB66712" w14:textId="77777777" w:rsidR="009D7F02" w:rsidRPr="00891C14" w:rsidRDefault="009D7F02" w:rsidP="009D7F02">
      <w:pPr>
        <w:pStyle w:val="Tekstpodstawowy21"/>
        <w:rPr>
          <w:rFonts w:ascii="Calibri" w:hAnsi="Calibri" w:cs="Tahoma"/>
          <w:b/>
        </w:rPr>
      </w:pPr>
    </w:p>
    <w:p w14:paraId="7F9CFCB2" w14:textId="77777777" w:rsidR="009D7F02" w:rsidRPr="00DE2E3B" w:rsidRDefault="009D7F02" w:rsidP="009D7F02">
      <w:pPr>
        <w:pStyle w:val="Tekstpodstawowy210"/>
        <w:jc w:val="center"/>
        <w:rPr>
          <w:rFonts w:ascii="Calibri" w:hAnsi="Calibri" w:cs="Tahoma"/>
          <w:b/>
        </w:rPr>
      </w:pPr>
      <w:r w:rsidRPr="00DE2E3B">
        <w:rPr>
          <w:rFonts w:ascii="Calibri" w:hAnsi="Calibri" w:cs="Tahoma"/>
          <w:b/>
        </w:rPr>
        <w:t>Oferuję/my:</w:t>
      </w:r>
    </w:p>
    <w:p w14:paraId="44972CBA" w14:textId="77777777" w:rsidR="009D7F02" w:rsidRDefault="009D7F02" w:rsidP="009D7F02">
      <w:pPr>
        <w:pStyle w:val="Tekstpodstawowy2"/>
        <w:spacing w:after="0" w:line="240" w:lineRule="auto"/>
        <w:jc w:val="both"/>
        <w:rPr>
          <w:rFonts w:cs="Tahoma"/>
          <w:b/>
          <w:sz w:val="24"/>
          <w:szCs w:val="24"/>
        </w:rPr>
      </w:pPr>
      <w:r w:rsidRPr="00F8226B">
        <w:rPr>
          <w:rFonts w:cs="Tahoma"/>
          <w:b/>
          <w:sz w:val="24"/>
          <w:szCs w:val="24"/>
        </w:rPr>
        <w:t>wykonanie przedmiotu zamówienia określonego Specyfikacją Warunk</w:t>
      </w:r>
      <w:r>
        <w:rPr>
          <w:rFonts w:cs="Tahoma"/>
          <w:b/>
          <w:sz w:val="24"/>
          <w:szCs w:val="24"/>
        </w:rPr>
        <w:t>ów Zamówienia za wynagrodzeniem</w:t>
      </w:r>
      <w:r w:rsidRPr="00F8226B">
        <w:rPr>
          <w:rFonts w:cs="Tahoma"/>
          <w:b/>
          <w:sz w:val="24"/>
          <w:szCs w:val="24"/>
        </w:rPr>
        <w:t>:</w:t>
      </w:r>
    </w:p>
    <w:p w14:paraId="0E8285CB" w14:textId="77777777" w:rsidR="00841C72" w:rsidRDefault="00841C72" w:rsidP="009D7F02">
      <w:pPr>
        <w:pStyle w:val="Tekstpodstawowy2"/>
        <w:spacing w:after="0" w:line="240" w:lineRule="auto"/>
        <w:jc w:val="both"/>
        <w:rPr>
          <w:rFonts w:cs="Tahoma"/>
          <w:b/>
          <w:sz w:val="24"/>
          <w:szCs w:val="24"/>
        </w:rPr>
      </w:pPr>
    </w:p>
    <w:p w14:paraId="3A77DE39" w14:textId="737C5FF0" w:rsidR="001F028D" w:rsidRPr="00590D93" w:rsidRDefault="001F028D" w:rsidP="001F028D">
      <w:pPr>
        <w:tabs>
          <w:tab w:val="left" w:pos="284"/>
          <w:tab w:val="left" w:pos="426"/>
        </w:tabs>
        <w:spacing w:after="0" w:line="240" w:lineRule="auto"/>
        <w:jc w:val="both"/>
        <w:rPr>
          <w:b/>
          <w:sz w:val="24"/>
          <w:szCs w:val="24"/>
        </w:rPr>
      </w:pPr>
      <w:r w:rsidRPr="00590D93">
        <w:rPr>
          <w:rFonts w:cs="Tahoma"/>
          <w:b/>
          <w:sz w:val="24"/>
          <w:szCs w:val="24"/>
        </w:rPr>
        <w:t xml:space="preserve">część I zamówienia: </w:t>
      </w:r>
      <w:r>
        <w:rPr>
          <w:b/>
          <w:sz w:val="24"/>
          <w:szCs w:val="24"/>
        </w:rPr>
        <w:t>Z</w:t>
      </w:r>
      <w:r w:rsidRPr="00590D93">
        <w:rPr>
          <w:b/>
          <w:sz w:val="24"/>
          <w:szCs w:val="24"/>
        </w:rPr>
        <w:t>agospodarowanie odpadów ulegających biodegradacji o kodzie</w:t>
      </w:r>
      <w:r w:rsidR="00FF6ECB">
        <w:rPr>
          <w:b/>
          <w:sz w:val="24"/>
          <w:szCs w:val="24"/>
        </w:rPr>
        <w:t xml:space="preserve">                   </w:t>
      </w:r>
      <w:r w:rsidRPr="00590D93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 </w:t>
      </w:r>
      <w:r w:rsidRPr="00590D93">
        <w:rPr>
          <w:b/>
          <w:sz w:val="24"/>
          <w:szCs w:val="24"/>
        </w:rPr>
        <w:t xml:space="preserve">02 01 w ilości nie mniejszej niż </w:t>
      </w:r>
      <w:r>
        <w:rPr>
          <w:b/>
          <w:sz w:val="24"/>
          <w:szCs w:val="24"/>
        </w:rPr>
        <w:t>1</w:t>
      </w:r>
      <w:r w:rsidRPr="00590D93">
        <w:rPr>
          <w:rFonts w:cs="Calibri"/>
          <w:b/>
          <w:sz w:val="24"/>
          <w:szCs w:val="24"/>
          <w:lang w:eastAsia="pl-PL"/>
        </w:rPr>
        <w:t xml:space="preserve">00 Mg, lecz nie większej niż </w:t>
      </w:r>
      <w:r>
        <w:rPr>
          <w:rFonts w:cs="Calibri"/>
          <w:b/>
          <w:sz w:val="24"/>
          <w:szCs w:val="24"/>
          <w:lang w:eastAsia="pl-PL"/>
        </w:rPr>
        <w:t>500</w:t>
      </w:r>
      <w:r w:rsidRPr="00590D93">
        <w:rPr>
          <w:rFonts w:cs="Calibri"/>
          <w:b/>
          <w:sz w:val="24"/>
          <w:szCs w:val="24"/>
          <w:lang w:eastAsia="pl-PL"/>
        </w:rPr>
        <w:t xml:space="preserve"> Mg</w:t>
      </w:r>
      <w:r w:rsidRPr="00590D93">
        <w:rPr>
          <w:b/>
          <w:sz w:val="24"/>
          <w:szCs w:val="24"/>
        </w:rPr>
        <w:t xml:space="preserve"> *</w:t>
      </w:r>
    </w:p>
    <w:p w14:paraId="50A1F6C3" w14:textId="77777777" w:rsidR="00975FFD" w:rsidRPr="009643C0" w:rsidRDefault="00975FFD" w:rsidP="009D7F02">
      <w:pPr>
        <w:pStyle w:val="Tekstpodstawowy2"/>
        <w:spacing w:after="0" w:line="240" w:lineRule="auto"/>
        <w:jc w:val="both"/>
        <w:rPr>
          <w:rFonts w:cs="Tahoma"/>
          <w:b/>
          <w:sz w:val="24"/>
          <w:szCs w:val="24"/>
        </w:rPr>
      </w:pPr>
    </w:p>
    <w:p w14:paraId="708470FA" w14:textId="77777777" w:rsidR="009D7F02" w:rsidRPr="009643C0" w:rsidRDefault="004E40D4" w:rsidP="009D7F02">
      <w:pPr>
        <w:tabs>
          <w:tab w:val="left" w:pos="284"/>
          <w:tab w:val="left" w:pos="426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9643C0">
        <w:rPr>
          <w:rFonts w:cs="Arial"/>
          <w:sz w:val="24"/>
          <w:szCs w:val="24"/>
        </w:rPr>
        <w:t xml:space="preserve">       cena brutto …….................................. PLN </w:t>
      </w:r>
    </w:p>
    <w:p w14:paraId="25ED2335" w14:textId="77777777" w:rsidR="009D7F02" w:rsidRPr="009643C0" w:rsidRDefault="009D7F02" w:rsidP="009D7F02">
      <w:pPr>
        <w:spacing w:after="0" w:line="240" w:lineRule="auto"/>
        <w:ind w:left="426"/>
        <w:jc w:val="both"/>
        <w:rPr>
          <w:rFonts w:cs="Arial"/>
          <w:sz w:val="24"/>
          <w:szCs w:val="24"/>
        </w:rPr>
      </w:pPr>
    </w:p>
    <w:p w14:paraId="156C5F8E" w14:textId="77777777" w:rsidR="009D7F02" w:rsidRPr="009643C0" w:rsidRDefault="004E40D4" w:rsidP="009D7F02">
      <w:pPr>
        <w:spacing w:after="0" w:line="240" w:lineRule="auto"/>
        <w:ind w:left="426"/>
        <w:jc w:val="both"/>
        <w:rPr>
          <w:rFonts w:cs="Arial"/>
          <w:sz w:val="24"/>
          <w:szCs w:val="24"/>
        </w:rPr>
      </w:pPr>
      <w:r w:rsidRPr="009643C0">
        <w:rPr>
          <w:rFonts w:cs="Arial"/>
          <w:sz w:val="24"/>
          <w:szCs w:val="24"/>
        </w:rPr>
        <w:t>obliczona w następujący sposób:</w:t>
      </w:r>
    </w:p>
    <w:p w14:paraId="2421B238" w14:textId="77777777" w:rsidR="00DE467B" w:rsidRPr="009643C0" w:rsidRDefault="00DE467B" w:rsidP="009D7F02">
      <w:pPr>
        <w:spacing w:after="0" w:line="240" w:lineRule="auto"/>
        <w:ind w:left="426"/>
        <w:jc w:val="both"/>
        <w:rPr>
          <w:rFonts w:cs="Arial"/>
          <w:sz w:val="24"/>
          <w:szCs w:val="24"/>
        </w:rPr>
      </w:pPr>
    </w:p>
    <w:tbl>
      <w:tblPr>
        <w:tblW w:w="0" w:type="dxa"/>
        <w:tblInd w:w="-2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2247"/>
        <w:gridCol w:w="993"/>
        <w:gridCol w:w="1161"/>
        <w:gridCol w:w="1278"/>
        <w:gridCol w:w="994"/>
        <w:gridCol w:w="1278"/>
        <w:gridCol w:w="1257"/>
        <w:gridCol w:w="6"/>
      </w:tblGrid>
      <w:tr w:rsidR="00DE467B" w:rsidRPr="009643C0" w14:paraId="1D7AF12C" w14:textId="77777777" w:rsidTr="00162FE2">
        <w:trPr>
          <w:gridAfter w:val="1"/>
          <w:wAfter w:w="6" w:type="dxa"/>
          <w:trHeight w:val="1633"/>
        </w:trPr>
        <w:tc>
          <w:tcPr>
            <w:tcW w:w="393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E31D5" w14:textId="77777777" w:rsidR="00DE467B" w:rsidRPr="009643C0" w:rsidRDefault="00DE46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224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1AB489" w14:textId="77777777" w:rsidR="00DE467B" w:rsidRPr="009643C0" w:rsidRDefault="00DE46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>Przedmiot zamówienia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624C4" w14:textId="08380487" w:rsidR="00DE467B" w:rsidRPr="009643C0" w:rsidRDefault="00DE467B" w:rsidP="00162FE2">
            <w:pPr>
              <w:ind w:left="-21" w:firstLine="21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 xml:space="preserve">Szacunkowa ilość </w:t>
            </w:r>
          </w:p>
        </w:tc>
        <w:tc>
          <w:tcPr>
            <w:tcW w:w="116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D538F" w14:textId="77777777" w:rsidR="00DE467B" w:rsidRPr="009643C0" w:rsidRDefault="00DE46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 xml:space="preserve">Cena jedn. </w:t>
            </w:r>
          </w:p>
          <w:p w14:paraId="005A2601" w14:textId="54D84766" w:rsidR="00DE467B" w:rsidRPr="009643C0" w:rsidRDefault="00DE467B" w:rsidP="00162FE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 xml:space="preserve">netto </w:t>
            </w:r>
          </w:p>
        </w:tc>
        <w:tc>
          <w:tcPr>
            <w:tcW w:w="127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09675" w14:textId="77777777" w:rsidR="00DE467B" w:rsidRPr="009643C0" w:rsidRDefault="00DE46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 xml:space="preserve">Wartość netto </w:t>
            </w:r>
            <w:r w:rsidRPr="009643C0">
              <w:rPr>
                <w:rFonts w:ascii="Tahoma" w:hAnsi="Tahoma" w:cs="Tahoma"/>
                <w:sz w:val="16"/>
                <w:szCs w:val="16"/>
              </w:rPr>
              <w:br/>
            </w:r>
            <w:r w:rsidRPr="009643C0">
              <w:rPr>
                <w:rFonts w:ascii="Tahoma" w:hAnsi="Tahoma" w:cs="Tahoma"/>
                <w:i/>
                <w:iCs/>
                <w:sz w:val="16"/>
                <w:szCs w:val="16"/>
              </w:rPr>
              <w:t>kol. 3 x kol. 4</w:t>
            </w: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8D2C9" w14:textId="77777777" w:rsidR="00DE467B" w:rsidRPr="009643C0" w:rsidRDefault="00DE46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 xml:space="preserve">Stawka </w:t>
            </w:r>
          </w:p>
          <w:p w14:paraId="1BCB2770" w14:textId="77777777" w:rsidR="00DE467B" w:rsidRPr="009643C0" w:rsidRDefault="00DE46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>VAT</w:t>
            </w:r>
          </w:p>
        </w:tc>
        <w:tc>
          <w:tcPr>
            <w:tcW w:w="127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4B2EE" w14:textId="77777777" w:rsidR="00DE467B" w:rsidRPr="009643C0" w:rsidRDefault="00DE467B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>Wartość VAT</w:t>
            </w:r>
            <w:r w:rsidRPr="009643C0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</w:t>
            </w:r>
          </w:p>
          <w:p w14:paraId="3E412AA1" w14:textId="77777777" w:rsidR="00DE467B" w:rsidRPr="009643C0" w:rsidRDefault="00DE46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  <w:szCs w:val="16"/>
              </w:rPr>
              <w:t>kol. 5 x kol. 6</w:t>
            </w:r>
          </w:p>
        </w:tc>
        <w:tc>
          <w:tcPr>
            <w:tcW w:w="125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650D37FB" w14:textId="77777777" w:rsidR="00DE467B" w:rsidRPr="009643C0" w:rsidRDefault="00DE46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 xml:space="preserve">Cena brutto </w:t>
            </w:r>
          </w:p>
          <w:p w14:paraId="47297BB0" w14:textId="77777777" w:rsidR="00DE467B" w:rsidRPr="009643C0" w:rsidRDefault="00DE467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  <w:szCs w:val="16"/>
              </w:rPr>
              <w:t>kol. 5 + kol. 7</w:t>
            </w:r>
          </w:p>
        </w:tc>
      </w:tr>
      <w:tr w:rsidR="00DE467B" w:rsidRPr="009643C0" w14:paraId="224E9B18" w14:textId="77777777" w:rsidTr="00162FE2">
        <w:trPr>
          <w:gridAfter w:val="1"/>
          <w:wAfter w:w="6" w:type="dxa"/>
          <w:trHeight w:val="372"/>
        </w:trPr>
        <w:tc>
          <w:tcPr>
            <w:tcW w:w="393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1082DD7C" w14:textId="77777777" w:rsidR="00DE467B" w:rsidRPr="009643C0" w:rsidRDefault="00DE467B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07778FE1" w14:textId="77777777" w:rsidR="00DE467B" w:rsidRPr="009643C0" w:rsidRDefault="00DE467B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10D75633" w14:textId="77777777" w:rsidR="00DE467B" w:rsidRPr="009643C0" w:rsidRDefault="00DE467B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3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3012A37E" w14:textId="77777777" w:rsidR="00DE467B" w:rsidRPr="009643C0" w:rsidRDefault="00DE467B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5616DEC1" w14:textId="77777777" w:rsidR="00DE467B" w:rsidRPr="009643C0" w:rsidRDefault="00DE467B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466C84FA" w14:textId="77777777" w:rsidR="00DE467B" w:rsidRPr="009643C0" w:rsidRDefault="00DE467B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4C36561E" w14:textId="77777777" w:rsidR="00DE467B" w:rsidRPr="009643C0" w:rsidRDefault="00DE467B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B929AEF" w14:textId="77777777" w:rsidR="00DE467B" w:rsidRPr="009643C0" w:rsidRDefault="00DE467B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8</w:t>
            </w:r>
          </w:p>
        </w:tc>
      </w:tr>
      <w:tr w:rsidR="00DE467B" w:rsidRPr="009643C0" w14:paraId="07B2409C" w14:textId="77777777" w:rsidTr="00162FE2">
        <w:trPr>
          <w:trHeight w:val="664"/>
        </w:trPr>
        <w:tc>
          <w:tcPr>
            <w:tcW w:w="39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A09A25" w14:textId="77777777" w:rsidR="00DE467B" w:rsidRPr="009643C0" w:rsidRDefault="00DE467B" w:rsidP="00033169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660A5" w14:textId="77777777" w:rsidR="00DE467B" w:rsidRPr="009643C0" w:rsidRDefault="00DE467B">
            <w:pPr>
              <w:jc w:val="center"/>
              <w:rPr>
                <w:rFonts w:cs="Calibri"/>
                <w:bCs/>
              </w:rPr>
            </w:pPr>
            <w:r w:rsidRPr="009643C0">
              <w:rPr>
                <w:bCs/>
                <w:sz w:val="24"/>
                <w:szCs w:val="24"/>
              </w:rPr>
              <w:t>Odbiór, zagospodarowanie                      i odzysk odpadów ulegających biodegradacji                               o kodzie 20 02 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686AA" w14:textId="52CAF523" w:rsidR="00DE467B" w:rsidRPr="009643C0" w:rsidRDefault="00485C7E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cs="Calibri"/>
                <w:sz w:val="24"/>
                <w:szCs w:val="24"/>
              </w:rPr>
              <w:t>500</w:t>
            </w:r>
            <w:r w:rsidR="00DE467B" w:rsidRPr="009643C0">
              <w:rPr>
                <w:rFonts w:cs="Calibri"/>
                <w:sz w:val="24"/>
                <w:szCs w:val="24"/>
              </w:rPr>
              <w:t xml:space="preserve"> Mg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8F0D1" w14:textId="77777777" w:rsidR="00DE467B" w:rsidRPr="009643C0" w:rsidRDefault="00DE467B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B393A" w14:textId="77777777" w:rsidR="00DE467B" w:rsidRPr="009643C0" w:rsidRDefault="00DE467B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F1B7F" w14:textId="77777777" w:rsidR="00DE467B" w:rsidRPr="009643C0" w:rsidRDefault="00DE467B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E9E2B" w14:textId="77777777" w:rsidR="00DE467B" w:rsidRPr="009643C0" w:rsidRDefault="00DE467B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69C6B8F3" w14:textId="77777777" w:rsidR="00DE467B" w:rsidRPr="009643C0" w:rsidRDefault="00DE467B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40D51FF8" w14:textId="77777777" w:rsidR="00841C72" w:rsidRDefault="00841C72" w:rsidP="009E46B8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1C30E921" w14:textId="075FF3FB" w:rsidR="001F028D" w:rsidRPr="00590D93" w:rsidRDefault="001F028D" w:rsidP="001F028D">
      <w:pPr>
        <w:tabs>
          <w:tab w:val="left" w:pos="284"/>
          <w:tab w:val="left" w:pos="426"/>
        </w:tabs>
        <w:spacing w:after="0" w:line="240" w:lineRule="auto"/>
        <w:jc w:val="both"/>
        <w:rPr>
          <w:b/>
          <w:sz w:val="24"/>
          <w:szCs w:val="24"/>
        </w:rPr>
      </w:pPr>
      <w:r w:rsidRPr="00590D93">
        <w:rPr>
          <w:rFonts w:cs="Tahoma"/>
          <w:b/>
          <w:sz w:val="24"/>
          <w:szCs w:val="24"/>
        </w:rPr>
        <w:t>część I</w:t>
      </w:r>
      <w:r>
        <w:rPr>
          <w:rFonts w:cs="Tahoma"/>
          <w:b/>
          <w:sz w:val="24"/>
          <w:szCs w:val="24"/>
        </w:rPr>
        <w:t>I</w:t>
      </w:r>
      <w:r w:rsidRPr="00590D93">
        <w:rPr>
          <w:rFonts w:cs="Tahoma"/>
          <w:b/>
          <w:sz w:val="24"/>
          <w:szCs w:val="24"/>
        </w:rPr>
        <w:t xml:space="preserve"> zamówienia: </w:t>
      </w:r>
      <w:r>
        <w:rPr>
          <w:b/>
          <w:sz w:val="24"/>
          <w:szCs w:val="24"/>
        </w:rPr>
        <w:t>Z</w:t>
      </w:r>
      <w:r w:rsidRPr="00590D93">
        <w:rPr>
          <w:b/>
          <w:sz w:val="24"/>
          <w:szCs w:val="24"/>
        </w:rPr>
        <w:t xml:space="preserve">agospodarowanie odpadów ulegających biodegradacji o kodzie </w:t>
      </w:r>
      <w:r w:rsidR="00FF6ECB">
        <w:rPr>
          <w:b/>
          <w:sz w:val="24"/>
          <w:szCs w:val="24"/>
        </w:rPr>
        <w:t xml:space="preserve">                   </w:t>
      </w:r>
      <w:r w:rsidRPr="00590D93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 </w:t>
      </w:r>
      <w:r w:rsidRPr="00590D93">
        <w:rPr>
          <w:b/>
          <w:sz w:val="24"/>
          <w:szCs w:val="24"/>
        </w:rPr>
        <w:t xml:space="preserve">02 01 w ilości nie mniejszej niż </w:t>
      </w:r>
      <w:r>
        <w:rPr>
          <w:b/>
          <w:sz w:val="24"/>
          <w:szCs w:val="24"/>
        </w:rPr>
        <w:t>1</w:t>
      </w:r>
      <w:r w:rsidRPr="00590D93">
        <w:rPr>
          <w:rFonts w:cs="Calibri"/>
          <w:b/>
          <w:sz w:val="24"/>
          <w:szCs w:val="24"/>
          <w:lang w:eastAsia="pl-PL"/>
        </w:rPr>
        <w:t xml:space="preserve">00 Mg, lecz nie większej niż </w:t>
      </w:r>
      <w:r>
        <w:rPr>
          <w:rFonts w:cs="Calibri"/>
          <w:b/>
          <w:sz w:val="24"/>
          <w:szCs w:val="24"/>
          <w:lang w:eastAsia="pl-PL"/>
        </w:rPr>
        <w:t>500</w:t>
      </w:r>
      <w:r w:rsidRPr="00590D93">
        <w:rPr>
          <w:rFonts w:cs="Calibri"/>
          <w:b/>
          <w:sz w:val="24"/>
          <w:szCs w:val="24"/>
          <w:lang w:eastAsia="pl-PL"/>
        </w:rPr>
        <w:t xml:space="preserve"> Mg</w:t>
      </w:r>
      <w:r w:rsidRPr="00590D93">
        <w:rPr>
          <w:b/>
          <w:sz w:val="24"/>
          <w:szCs w:val="24"/>
        </w:rPr>
        <w:t xml:space="preserve"> *</w:t>
      </w:r>
    </w:p>
    <w:p w14:paraId="1B6C67C4" w14:textId="77777777" w:rsidR="001F028D" w:rsidRPr="009643C0" w:rsidRDefault="001F028D" w:rsidP="001F028D">
      <w:pPr>
        <w:pStyle w:val="Tekstpodstawowy2"/>
        <w:spacing w:after="0" w:line="240" w:lineRule="auto"/>
        <w:jc w:val="both"/>
        <w:rPr>
          <w:rFonts w:cs="Tahoma"/>
          <w:b/>
          <w:sz w:val="24"/>
          <w:szCs w:val="24"/>
        </w:rPr>
      </w:pPr>
    </w:p>
    <w:p w14:paraId="28D581D7" w14:textId="77777777" w:rsidR="001F028D" w:rsidRPr="009643C0" w:rsidRDefault="001F028D" w:rsidP="001F028D">
      <w:pPr>
        <w:tabs>
          <w:tab w:val="left" w:pos="284"/>
          <w:tab w:val="left" w:pos="426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9643C0">
        <w:rPr>
          <w:rFonts w:cs="Arial"/>
          <w:sz w:val="24"/>
          <w:szCs w:val="24"/>
        </w:rPr>
        <w:t xml:space="preserve">       cena brutto …….................................. PLN </w:t>
      </w:r>
    </w:p>
    <w:p w14:paraId="21E2D6B5" w14:textId="77777777" w:rsidR="001F028D" w:rsidRPr="009643C0" w:rsidRDefault="001F028D" w:rsidP="001F028D">
      <w:pPr>
        <w:spacing w:after="0" w:line="240" w:lineRule="auto"/>
        <w:ind w:left="426"/>
        <w:jc w:val="both"/>
        <w:rPr>
          <w:rFonts w:cs="Arial"/>
          <w:sz w:val="24"/>
          <w:szCs w:val="24"/>
        </w:rPr>
      </w:pPr>
    </w:p>
    <w:p w14:paraId="1653A56D" w14:textId="77777777" w:rsidR="001F028D" w:rsidRDefault="001F028D" w:rsidP="001F028D">
      <w:pPr>
        <w:spacing w:after="0" w:line="240" w:lineRule="auto"/>
        <w:ind w:left="426"/>
        <w:jc w:val="both"/>
        <w:rPr>
          <w:rFonts w:cs="Arial"/>
          <w:sz w:val="24"/>
          <w:szCs w:val="24"/>
        </w:rPr>
      </w:pPr>
      <w:r w:rsidRPr="009643C0">
        <w:rPr>
          <w:rFonts w:cs="Arial"/>
          <w:sz w:val="24"/>
          <w:szCs w:val="24"/>
        </w:rPr>
        <w:t>obliczona w następujący sposób:</w:t>
      </w:r>
    </w:p>
    <w:p w14:paraId="7AEC2C63" w14:textId="77777777" w:rsidR="001F028D" w:rsidRPr="009643C0" w:rsidRDefault="001F028D" w:rsidP="001F028D">
      <w:pPr>
        <w:spacing w:after="0" w:line="240" w:lineRule="auto"/>
        <w:ind w:left="426"/>
        <w:jc w:val="both"/>
        <w:rPr>
          <w:rFonts w:cs="Arial"/>
          <w:sz w:val="24"/>
          <w:szCs w:val="24"/>
        </w:rPr>
      </w:pPr>
    </w:p>
    <w:p w14:paraId="21FE0341" w14:textId="77777777" w:rsidR="001F028D" w:rsidRPr="009643C0" w:rsidRDefault="001F028D" w:rsidP="001F028D">
      <w:pPr>
        <w:spacing w:after="0" w:line="240" w:lineRule="auto"/>
        <w:ind w:left="426"/>
        <w:jc w:val="both"/>
        <w:rPr>
          <w:rFonts w:cs="Arial"/>
          <w:sz w:val="24"/>
          <w:szCs w:val="24"/>
        </w:rPr>
      </w:pPr>
    </w:p>
    <w:tbl>
      <w:tblPr>
        <w:tblW w:w="0" w:type="dxa"/>
        <w:tblInd w:w="-2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2247"/>
        <w:gridCol w:w="993"/>
        <w:gridCol w:w="1161"/>
        <w:gridCol w:w="1278"/>
        <w:gridCol w:w="994"/>
        <w:gridCol w:w="1278"/>
        <w:gridCol w:w="1257"/>
        <w:gridCol w:w="6"/>
      </w:tblGrid>
      <w:tr w:rsidR="001F028D" w:rsidRPr="009643C0" w14:paraId="6F45216A" w14:textId="77777777" w:rsidTr="008A2A57">
        <w:trPr>
          <w:gridAfter w:val="1"/>
          <w:wAfter w:w="6" w:type="dxa"/>
          <w:trHeight w:val="1633"/>
        </w:trPr>
        <w:tc>
          <w:tcPr>
            <w:tcW w:w="393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F9CBC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lastRenderedPageBreak/>
              <w:t>lp.</w:t>
            </w:r>
          </w:p>
        </w:tc>
        <w:tc>
          <w:tcPr>
            <w:tcW w:w="224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C9866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>Przedmiot zamówienia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F56CF" w14:textId="77777777" w:rsidR="001F028D" w:rsidRPr="009643C0" w:rsidRDefault="001F028D" w:rsidP="008A2A57">
            <w:pPr>
              <w:ind w:left="-21" w:firstLine="21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 xml:space="preserve">Szacunkowa ilość </w:t>
            </w:r>
          </w:p>
        </w:tc>
        <w:tc>
          <w:tcPr>
            <w:tcW w:w="116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22BF3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 xml:space="preserve">Cena jedn. </w:t>
            </w:r>
          </w:p>
          <w:p w14:paraId="49FCE092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 xml:space="preserve">netto </w:t>
            </w:r>
          </w:p>
        </w:tc>
        <w:tc>
          <w:tcPr>
            <w:tcW w:w="127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00BF9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 xml:space="preserve">Wartość netto </w:t>
            </w:r>
            <w:r w:rsidRPr="009643C0">
              <w:rPr>
                <w:rFonts w:ascii="Tahoma" w:hAnsi="Tahoma" w:cs="Tahoma"/>
                <w:sz w:val="16"/>
                <w:szCs w:val="16"/>
              </w:rPr>
              <w:br/>
            </w:r>
            <w:r w:rsidRPr="009643C0">
              <w:rPr>
                <w:rFonts w:ascii="Tahoma" w:hAnsi="Tahoma" w:cs="Tahoma"/>
                <w:i/>
                <w:iCs/>
                <w:sz w:val="16"/>
                <w:szCs w:val="16"/>
              </w:rPr>
              <w:t>kol. 3 x kol. 4</w:t>
            </w: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7F526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 xml:space="preserve">Stawka </w:t>
            </w:r>
          </w:p>
          <w:p w14:paraId="0324744C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>VAT</w:t>
            </w:r>
          </w:p>
        </w:tc>
        <w:tc>
          <w:tcPr>
            <w:tcW w:w="127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E31A5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>Wartość VAT</w:t>
            </w:r>
            <w:r w:rsidRPr="009643C0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 </w:t>
            </w:r>
          </w:p>
          <w:p w14:paraId="72135CF5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  <w:szCs w:val="16"/>
              </w:rPr>
              <w:t>kol. 5 x kol. 6</w:t>
            </w:r>
          </w:p>
        </w:tc>
        <w:tc>
          <w:tcPr>
            <w:tcW w:w="125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6BE227ED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sz w:val="16"/>
                <w:szCs w:val="16"/>
              </w:rPr>
              <w:t xml:space="preserve">Cena brutto </w:t>
            </w:r>
          </w:p>
          <w:p w14:paraId="5E2291ED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  <w:szCs w:val="16"/>
              </w:rPr>
              <w:t>kol. 5 + kol. 7</w:t>
            </w:r>
          </w:p>
        </w:tc>
      </w:tr>
      <w:tr w:rsidR="001F028D" w:rsidRPr="009643C0" w14:paraId="39562455" w14:textId="77777777" w:rsidTr="008A2A57">
        <w:trPr>
          <w:gridAfter w:val="1"/>
          <w:wAfter w:w="6" w:type="dxa"/>
          <w:trHeight w:val="372"/>
        </w:trPr>
        <w:tc>
          <w:tcPr>
            <w:tcW w:w="393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4A1FC410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3FB16AA9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1455AEDD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3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3622031E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51DE5D87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5AB6F6C2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38254DD7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A27F106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i/>
                <w:iCs/>
                <w:sz w:val="16"/>
              </w:rPr>
            </w:pPr>
            <w:r w:rsidRPr="009643C0">
              <w:rPr>
                <w:rFonts w:ascii="Tahoma" w:hAnsi="Tahoma" w:cs="Tahoma"/>
                <w:i/>
                <w:iCs/>
                <w:sz w:val="16"/>
              </w:rPr>
              <w:t>8</w:t>
            </w:r>
          </w:p>
        </w:tc>
      </w:tr>
      <w:tr w:rsidR="001F028D" w:rsidRPr="009643C0" w14:paraId="0BBD31F9" w14:textId="77777777" w:rsidTr="008A2A57">
        <w:trPr>
          <w:trHeight w:val="664"/>
        </w:trPr>
        <w:tc>
          <w:tcPr>
            <w:tcW w:w="39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BCB0B7" w14:textId="77777777" w:rsidR="001F028D" w:rsidRPr="009643C0" w:rsidRDefault="001F028D" w:rsidP="001F028D">
            <w:pPr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1C2C" w14:textId="77777777" w:rsidR="001F028D" w:rsidRPr="009643C0" w:rsidRDefault="001F028D" w:rsidP="008A2A57">
            <w:pPr>
              <w:jc w:val="center"/>
              <w:rPr>
                <w:rFonts w:cs="Calibri"/>
                <w:bCs/>
              </w:rPr>
            </w:pPr>
            <w:r w:rsidRPr="009643C0">
              <w:rPr>
                <w:bCs/>
                <w:sz w:val="24"/>
                <w:szCs w:val="24"/>
              </w:rPr>
              <w:t>Odbiór, zagospodarowanie                      i odzysk odpadów ulegających biodegradacji                               o kodzie 20 02 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98699" w14:textId="77777777" w:rsidR="001F028D" w:rsidRPr="009643C0" w:rsidRDefault="001F028D" w:rsidP="008A2A57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cs="Calibri"/>
                <w:sz w:val="24"/>
                <w:szCs w:val="24"/>
              </w:rPr>
              <w:t>500</w:t>
            </w:r>
            <w:r w:rsidRPr="009643C0">
              <w:rPr>
                <w:rFonts w:cs="Calibri"/>
                <w:sz w:val="24"/>
                <w:szCs w:val="24"/>
              </w:rPr>
              <w:t xml:space="preserve"> Mg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D616B" w14:textId="77777777" w:rsidR="001F028D" w:rsidRPr="009643C0" w:rsidRDefault="001F028D" w:rsidP="008A2A57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F046F" w14:textId="77777777" w:rsidR="001F028D" w:rsidRPr="009643C0" w:rsidRDefault="001F028D" w:rsidP="008A2A57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A09DD" w14:textId="77777777" w:rsidR="001F028D" w:rsidRPr="009643C0" w:rsidRDefault="001F028D" w:rsidP="008A2A57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94092" w14:textId="77777777" w:rsidR="001F028D" w:rsidRPr="009643C0" w:rsidRDefault="001F028D" w:rsidP="008A2A57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02FF005A" w14:textId="77777777" w:rsidR="001F028D" w:rsidRPr="009643C0" w:rsidRDefault="001F028D" w:rsidP="008A2A57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7AD954A" w14:textId="77777777" w:rsidR="00CC7D0B" w:rsidRDefault="00CC7D0B" w:rsidP="00DE467B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693B8987" w14:textId="06013B11" w:rsidR="00DE467B" w:rsidRDefault="009D7F02" w:rsidP="00DE467B">
      <w:pPr>
        <w:tabs>
          <w:tab w:val="left" w:pos="284"/>
          <w:tab w:val="left" w:pos="426"/>
        </w:tabs>
        <w:contextualSpacing/>
        <w:jc w:val="center"/>
        <w:rPr>
          <w:rFonts w:cs="Tahoma"/>
          <w:b/>
          <w:sz w:val="24"/>
          <w:szCs w:val="24"/>
        </w:rPr>
      </w:pPr>
      <w:r w:rsidRPr="00891C14">
        <w:rPr>
          <w:rFonts w:cs="Tahoma"/>
          <w:b/>
          <w:sz w:val="24"/>
          <w:szCs w:val="24"/>
        </w:rPr>
        <w:t>Oświadcz</w:t>
      </w:r>
      <w:r>
        <w:rPr>
          <w:rFonts w:cs="Tahoma"/>
          <w:b/>
          <w:sz w:val="24"/>
          <w:szCs w:val="24"/>
        </w:rPr>
        <w:t>enia:</w:t>
      </w:r>
    </w:p>
    <w:p w14:paraId="313EE986" w14:textId="77777777" w:rsidR="00DE467B" w:rsidRDefault="00DE467B" w:rsidP="00033169">
      <w:pPr>
        <w:numPr>
          <w:ilvl w:val="0"/>
          <w:numId w:val="25"/>
        </w:numPr>
        <w:spacing w:after="0" w:line="240" w:lineRule="auto"/>
        <w:ind w:left="142" w:hanging="142"/>
        <w:jc w:val="both"/>
        <w:rPr>
          <w:sz w:val="24"/>
          <w:szCs w:val="24"/>
        </w:rPr>
      </w:pPr>
      <w:bookmarkStart w:id="0" w:name="_Hlk65143143"/>
      <w:r>
        <w:rPr>
          <w:sz w:val="24"/>
          <w:szCs w:val="24"/>
        </w:rPr>
        <w:t xml:space="preserve">Oświadczam, że </w:t>
      </w:r>
      <w:bookmarkEnd w:id="0"/>
      <w:r>
        <w:rPr>
          <w:sz w:val="24"/>
          <w:szCs w:val="24"/>
        </w:rPr>
        <w:t>podana w ofercie cena zawiera wszelkie koszty, jakie poniesie Zamawiający z tytułu realizacji umowy.</w:t>
      </w:r>
    </w:p>
    <w:p w14:paraId="559194CB" w14:textId="77777777" w:rsidR="00DE467B" w:rsidRDefault="00DE467B" w:rsidP="00033169">
      <w:pPr>
        <w:numPr>
          <w:ilvl w:val="0"/>
          <w:numId w:val="25"/>
        </w:numPr>
        <w:spacing w:after="0" w:line="240" w:lineRule="auto"/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Oświadczam, że zobowiązujemy się do wykonania zamówienia w terminie określonym                      w SWZ.</w:t>
      </w:r>
    </w:p>
    <w:p w14:paraId="4D0604CA" w14:textId="77777777" w:rsidR="00DE467B" w:rsidRDefault="00DE467B" w:rsidP="00033169">
      <w:pPr>
        <w:numPr>
          <w:ilvl w:val="0"/>
          <w:numId w:val="25"/>
        </w:numPr>
        <w:spacing w:after="0" w:line="240" w:lineRule="auto"/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zapoznaliśmy się ze SWZ wraz z załącznikami (w tym z projektowanymi postanowieniami umownymi) i uznajemy się za związanych określonymi w niej wymaganiami i zasadami postępowania. </w:t>
      </w:r>
    </w:p>
    <w:p w14:paraId="7AF29970" w14:textId="77777777" w:rsidR="00DE467B" w:rsidRDefault="00DE467B" w:rsidP="00033169">
      <w:pPr>
        <w:numPr>
          <w:ilvl w:val="0"/>
          <w:numId w:val="25"/>
        </w:numPr>
        <w:spacing w:after="0" w:line="240" w:lineRule="auto"/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projektowane postanowienia umowne zostały przez nas zaakceptowane                      i zobowiązujemy się w przypadku wyboru naszej oferty do zawarcia umowy na podanych warunkach w miejscu i terminie wyznaczonym przez Zamawiającego. </w:t>
      </w:r>
    </w:p>
    <w:p w14:paraId="47F558A5" w14:textId="77777777" w:rsidR="00DE467B" w:rsidRDefault="00DE467B" w:rsidP="00033169">
      <w:pPr>
        <w:numPr>
          <w:ilvl w:val="0"/>
          <w:numId w:val="25"/>
        </w:numPr>
        <w:spacing w:after="0" w:line="240" w:lineRule="auto"/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uważamy się za związanych niniejszą ofertą na okres wskazany w SWZ. </w:t>
      </w:r>
    </w:p>
    <w:p w14:paraId="2A568EA1" w14:textId="77777777" w:rsidR="00DE467B" w:rsidRDefault="00DE467B" w:rsidP="00033169">
      <w:pPr>
        <w:numPr>
          <w:ilvl w:val="0"/>
          <w:numId w:val="25"/>
        </w:numPr>
        <w:spacing w:after="0" w:line="240" w:lineRule="auto"/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że: </w:t>
      </w:r>
      <w:r>
        <w:rPr>
          <w:i/>
          <w:sz w:val="24"/>
          <w:szCs w:val="24"/>
        </w:rPr>
        <w:t>(zaznaczyć właściwy kwadrat)</w:t>
      </w:r>
    </w:p>
    <w:p w14:paraId="55AA846A" w14:textId="77777777" w:rsidR="00DE467B" w:rsidRDefault="00DE467B" w:rsidP="00DE467B">
      <w:pPr>
        <w:spacing w:after="0" w:line="240" w:lineRule="auto"/>
        <w:ind w:left="142"/>
        <w:jc w:val="both"/>
        <w:rPr>
          <w:rFonts w:cstheme="minorHAnsi"/>
          <w:sz w:val="24"/>
          <w:szCs w:val="24"/>
        </w:rPr>
      </w:pPr>
      <w:r>
        <w:rPr>
          <w:rFonts w:ascii="Arial" w:hAnsi="Arial" w:cs="Arial"/>
        </w:rPr>
        <w:sym w:font="Symbol" w:char="F07F"/>
      </w:r>
      <w:r>
        <w:rPr>
          <w:rFonts w:ascii="Arial" w:hAnsi="Arial" w:cs="Arial"/>
          <w:b/>
        </w:rPr>
        <w:t xml:space="preserve"> </w:t>
      </w:r>
      <w:r>
        <w:rPr>
          <w:rFonts w:cstheme="minorHAnsi"/>
          <w:sz w:val="24"/>
          <w:szCs w:val="24"/>
        </w:rPr>
        <w:t>oferta oraz wszelkie załączniki do niej są jawne i nie zawierają informacji stanowiących tajemnice przedsiębiorstwa w rozumieniu przepisów o zwalczaniu nieuczciwej konkurencji;</w:t>
      </w:r>
    </w:p>
    <w:p w14:paraId="09A6ACC1" w14:textId="77777777" w:rsidR="00DE467B" w:rsidRDefault="00DE467B" w:rsidP="00DE467B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lub</w:t>
      </w:r>
    </w:p>
    <w:p w14:paraId="5A3E1E36" w14:textId="77777777" w:rsidR="00DE467B" w:rsidRDefault="00DE467B" w:rsidP="00DE467B">
      <w:pPr>
        <w:spacing w:after="0" w:line="240" w:lineRule="auto"/>
        <w:ind w:left="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sym w:font="Symbol" w:char="F07F"/>
      </w:r>
      <w:r>
        <w:rPr>
          <w:rFonts w:cstheme="minorHAnsi"/>
          <w:sz w:val="24"/>
          <w:szCs w:val="24"/>
        </w:rPr>
        <w:t xml:space="preserve"> oferta zawiera tajemnicę przedsiębiorstwa w rozumieniu przepisów o zwalczaniu nieuczciwej konkurencji, które chcemy zastrzec przed ogólnym dostępem;</w:t>
      </w:r>
    </w:p>
    <w:p w14:paraId="1C19DD01" w14:textId="77777777" w:rsidR="00DE467B" w:rsidRDefault="00DE467B" w:rsidP="00DE467B">
      <w:pPr>
        <w:spacing w:after="0" w:line="240" w:lineRule="auto"/>
        <w:ind w:left="142" w:hanging="142"/>
        <w:jc w:val="both"/>
        <w:rPr>
          <w:sz w:val="18"/>
          <w:szCs w:val="18"/>
        </w:rPr>
      </w:pPr>
      <w:r>
        <w:t xml:space="preserve">   Dotyczy to następujących informacji i dokumentów: </w:t>
      </w:r>
      <w:r>
        <w:rPr>
          <w:i/>
        </w:rPr>
        <w:t>(proszę wskazać zakres informacji lub nazwę konkretnego dokumentu)</w:t>
      </w:r>
    </w:p>
    <w:p w14:paraId="27402B9C" w14:textId="77777777" w:rsidR="00DE467B" w:rsidRDefault="00DE467B" w:rsidP="00DE467B">
      <w:pPr>
        <w:spacing w:after="0" w:line="24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……………………………………………………………………………………………………………………………………………………….;</w:t>
      </w:r>
    </w:p>
    <w:p w14:paraId="63D5B4A5" w14:textId="77777777" w:rsidR="00DE467B" w:rsidRDefault="00DE467B" w:rsidP="00DE467B">
      <w:pPr>
        <w:spacing w:after="0" w:line="24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……………………………………………………………………………………………………………………………………………………….;</w:t>
      </w:r>
    </w:p>
    <w:p w14:paraId="188007E5" w14:textId="77777777" w:rsidR="00DE467B" w:rsidRDefault="00DE467B" w:rsidP="00DE467B">
      <w:pPr>
        <w:spacing w:after="0" w:line="240" w:lineRule="auto"/>
        <w:ind w:left="142"/>
        <w:jc w:val="both"/>
      </w:pPr>
      <w:r>
        <w:t>wydzielonych w odrębnym pliku o nazwie:</w:t>
      </w:r>
    </w:p>
    <w:p w14:paraId="02BB8987" w14:textId="77777777" w:rsidR="00DE467B" w:rsidRDefault="00DE467B" w:rsidP="00DE467B">
      <w:pPr>
        <w:spacing w:after="0" w:line="24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……………………………………………………………………………………………………………………………………………………….;</w:t>
      </w:r>
    </w:p>
    <w:p w14:paraId="6F97AF65" w14:textId="77777777" w:rsidR="00DE467B" w:rsidRDefault="00DE467B" w:rsidP="00DE467B">
      <w:pPr>
        <w:spacing w:after="0" w:line="240" w:lineRule="auto"/>
        <w:ind w:left="142"/>
        <w:jc w:val="both"/>
      </w:pPr>
      <w:r>
        <w:t xml:space="preserve">Powyższe informacje zostały zastrzeżone, jako tajemnica przedsiębiorstwa z uwagi na: </w:t>
      </w:r>
      <w:r>
        <w:rPr>
          <w:i/>
        </w:rPr>
        <w:t>(proszę wykazać, iż zastrzeżone informacje stanowią tajemnicę przedsiębiorstwa)</w:t>
      </w:r>
    </w:p>
    <w:p w14:paraId="2930AE1B" w14:textId="77777777" w:rsidR="00DE467B" w:rsidRDefault="00DE467B" w:rsidP="00DE467B">
      <w:pPr>
        <w:spacing w:after="0" w:line="24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……………………………………………………………………………………………………………………………………………………….;</w:t>
      </w:r>
    </w:p>
    <w:p w14:paraId="4B940851" w14:textId="77777777" w:rsidR="00DE467B" w:rsidRDefault="00DE467B" w:rsidP="00DE467B">
      <w:pPr>
        <w:spacing w:after="0" w:line="24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……………………………………………………………………………………………………………………………………………………….;</w:t>
      </w:r>
    </w:p>
    <w:p w14:paraId="090FE259" w14:textId="77777777" w:rsidR="00DE467B" w:rsidRDefault="00DE467B" w:rsidP="00DE467B">
      <w:pPr>
        <w:spacing w:after="0" w:line="24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……………………………………………………………………………………………………………………………………………………….;</w:t>
      </w:r>
    </w:p>
    <w:p w14:paraId="416B186B" w14:textId="77777777" w:rsidR="00DE467B" w:rsidRDefault="00DE467B" w:rsidP="00DE467B">
      <w:pPr>
        <w:spacing w:after="0" w:line="240" w:lineRule="auto"/>
        <w:jc w:val="both"/>
        <w:rPr>
          <w:sz w:val="24"/>
          <w:szCs w:val="24"/>
        </w:rPr>
      </w:pPr>
    </w:p>
    <w:p w14:paraId="5FD6996A" w14:textId="77777777" w:rsidR="00FF6ECB" w:rsidRDefault="00FF6ECB" w:rsidP="00DE467B">
      <w:pPr>
        <w:spacing w:after="0" w:line="240" w:lineRule="auto"/>
        <w:jc w:val="both"/>
        <w:rPr>
          <w:sz w:val="24"/>
          <w:szCs w:val="24"/>
        </w:rPr>
      </w:pPr>
    </w:p>
    <w:p w14:paraId="0E24D229" w14:textId="77777777" w:rsidR="00FF6ECB" w:rsidRDefault="00FF6ECB" w:rsidP="00DE467B">
      <w:pPr>
        <w:spacing w:after="0" w:line="240" w:lineRule="auto"/>
        <w:jc w:val="both"/>
        <w:rPr>
          <w:sz w:val="24"/>
          <w:szCs w:val="24"/>
        </w:rPr>
      </w:pPr>
    </w:p>
    <w:p w14:paraId="4494A187" w14:textId="77777777" w:rsidR="00DE467B" w:rsidRDefault="00DE467B" w:rsidP="00033169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Oświadczam, że: </w:t>
      </w:r>
      <w:r>
        <w:rPr>
          <w:i/>
          <w:sz w:val="24"/>
          <w:szCs w:val="24"/>
        </w:rPr>
        <w:t>(zaznaczyć właściwy kwadrat)</w:t>
      </w:r>
    </w:p>
    <w:p w14:paraId="15059E06" w14:textId="77777777" w:rsidR="00DE467B" w:rsidRDefault="00DE467B" w:rsidP="00DE467B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sym w:font="Symbol" w:char="F07F"/>
      </w:r>
      <w:r>
        <w:rPr>
          <w:rFonts w:cstheme="minorHAnsi"/>
          <w:sz w:val="24"/>
          <w:szCs w:val="24"/>
        </w:rPr>
        <w:t xml:space="preserve"> nie polegam/my na zasobach innych podmiotów i będę/my samodzielnie wykazywać spełnianie warunków udziału w postępowaniu;</w:t>
      </w:r>
    </w:p>
    <w:p w14:paraId="138C07D3" w14:textId="77777777" w:rsidR="00DE467B" w:rsidRDefault="00DE467B" w:rsidP="00DE467B">
      <w:pPr>
        <w:spacing w:after="0" w:line="240" w:lineRule="auto"/>
        <w:ind w:firstLine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lub</w:t>
      </w:r>
    </w:p>
    <w:p w14:paraId="7E14F39A" w14:textId="77777777" w:rsidR="00DE467B" w:rsidRDefault="00DE467B" w:rsidP="00DE467B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sym w:font="Symbol" w:char="F07F"/>
      </w:r>
      <w:r>
        <w:rPr>
          <w:rFonts w:cstheme="minorHAnsi"/>
          <w:sz w:val="24"/>
          <w:szCs w:val="24"/>
        </w:rPr>
        <w:t xml:space="preserve"> polegam/my na zasobach innych podmiotów, których mowa w tabeli poniżej i będziemy wspólnie wykazywać spełnienie warunków udziału w postępowaniu;</w:t>
      </w:r>
    </w:p>
    <w:p w14:paraId="04D265DE" w14:textId="77777777" w:rsidR="00DE467B" w:rsidRDefault="00DE467B" w:rsidP="00DE467B">
      <w:pPr>
        <w:tabs>
          <w:tab w:val="left" w:pos="284"/>
        </w:tabs>
        <w:spacing w:after="0" w:line="240" w:lineRule="auto"/>
        <w:jc w:val="both"/>
        <w:rPr>
          <w:i/>
        </w:rPr>
      </w:pP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3"/>
        <w:gridCol w:w="4313"/>
      </w:tblGrid>
      <w:tr w:rsidR="00DE467B" w14:paraId="74EDF0E4" w14:textId="77777777" w:rsidTr="00DE467B"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169AA023" w14:textId="77777777" w:rsidR="00DE467B" w:rsidRDefault="00DE46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i adres podmiotu udostępniającego zasób Wykonawcy</w:t>
            </w:r>
          </w:p>
          <w:p w14:paraId="44FE11D1" w14:textId="77777777" w:rsidR="00DE467B" w:rsidRDefault="00DE467B">
            <w:pPr>
              <w:spacing w:before="120" w:after="0" w:line="240" w:lineRule="auto"/>
              <w:ind w:left="426"/>
              <w:jc w:val="center"/>
              <w:rPr>
                <w:sz w:val="20"/>
              </w:rPr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61FE541E" w14:textId="77777777" w:rsidR="00DE467B" w:rsidRDefault="00DE467B">
            <w:pPr>
              <w:spacing w:before="120"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Zdolności techniczne lub zawodowe lub sytuacja finansowa lub ekonomiczna udostępniana Wykonawcy przez podmiot udostępniający zasoby</w:t>
            </w:r>
          </w:p>
        </w:tc>
      </w:tr>
      <w:tr w:rsidR="00DE467B" w14:paraId="364059B5" w14:textId="77777777" w:rsidTr="00DE467B"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4D8B" w14:textId="77777777" w:rsidR="00DE467B" w:rsidRDefault="00DE467B">
            <w:pPr>
              <w:spacing w:before="120" w:after="0" w:line="240" w:lineRule="auto"/>
              <w:jc w:val="both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AAF0" w14:textId="77777777" w:rsidR="00DE467B" w:rsidRDefault="00DE467B">
            <w:pPr>
              <w:spacing w:before="120" w:after="0" w:line="240" w:lineRule="auto"/>
              <w:jc w:val="both"/>
            </w:pPr>
          </w:p>
        </w:tc>
      </w:tr>
    </w:tbl>
    <w:p w14:paraId="5DBE4826" w14:textId="77777777" w:rsidR="00DE467B" w:rsidRDefault="00DE467B" w:rsidP="00DE467B">
      <w:pPr>
        <w:spacing w:after="0" w:line="240" w:lineRule="auto"/>
        <w:jc w:val="both"/>
        <w:rPr>
          <w:i/>
          <w:iCs/>
        </w:rPr>
      </w:pPr>
      <w:r>
        <w:t xml:space="preserve">  </w:t>
      </w:r>
      <w:r>
        <w:rPr>
          <w:i/>
          <w:iCs/>
        </w:rPr>
        <w:t xml:space="preserve">(w przypadku niewskazania podmiotu udostępniającego zasób Wykonawcy, Wykonawca samodzielnie będzie wykazywał spełnianie warunków udziału w postępowaniu oraz nie będzie polegał na zasobach podmiotów je udostępniających). </w:t>
      </w:r>
    </w:p>
    <w:p w14:paraId="67E2D103" w14:textId="77777777" w:rsidR="00DE467B" w:rsidRDefault="00DE467B" w:rsidP="00DE467B">
      <w:pPr>
        <w:spacing w:after="0" w:line="240" w:lineRule="auto"/>
        <w:jc w:val="both"/>
        <w:rPr>
          <w:u w:val="single"/>
        </w:rPr>
      </w:pPr>
      <w:r>
        <w:rPr>
          <w:u w:val="single"/>
        </w:rPr>
        <w:t>Uwaga: W przypadku polegania na zasobach podmiotów udostępniających zasób Wykonawca zobowiązany jest do złożenia wraz z ofertą:</w:t>
      </w:r>
    </w:p>
    <w:p w14:paraId="03795FEC" w14:textId="4711F484" w:rsidR="00DE467B" w:rsidRDefault="00DE467B" w:rsidP="00DE467B">
      <w:pPr>
        <w:spacing w:after="0" w:line="240" w:lineRule="auto"/>
        <w:jc w:val="both"/>
        <w:rPr>
          <w:u w:val="single"/>
        </w:rPr>
      </w:pPr>
      <w:r>
        <w:rPr>
          <w:u w:val="single"/>
        </w:rPr>
        <w:t xml:space="preserve">- zobowiązania, o którym mowa  w rozdziale I sekcja 5 ust. 5.3. SWZ, </w:t>
      </w:r>
    </w:p>
    <w:p w14:paraId="62618F90" w14:textId="77777777" w:rsidR="00DE467B" w:rsidRDefault="00DE467B" w:rsidP="00DE467B">
      <w:pPr>
        <w:spacing w:after="0" w:line="240" w:lineRule="auto"/>
        <w:jc w:val="both"/>
        <w:rPr>
          <w:u w:val="single"/>
        </w:rPr>
      </w:pPr>
      <w:r>
        <w:rPr>
          <w:u w:val="single"/>
        </w:rPr>
        <w:t xml:space="preserve">- oświadczenia, o którym mowa w rozdziale IV sekcja 1 ust. 1.2. SWZ dla podmiotu udostępniającego zasób, </w:t>
      </w:r>
    </w:p>
    <w:p w14:paraId="53CD754E" w14:textId="77777777" w:rsidR="00DE467B" w:rsidRDefault="00DE467B" w:rsidP="00DE467B">
      <w:pPr>
        <w:spacing w:after="0" w:line="240" w:lineRule="auto"/>
        <w:jc w:val="both"/>
        <w:rPr>
          <w:u w:val="single"/>
        </w:rPr>
      </w:pPr>
      <w:r>
        <w:rPr>
          <w:u w:val="single"/>
        </w:rPr>
        <w:t xml:space="preserve">- odpisu lub informacji z Krajowego Rejestru Sądowego, Centralnej Ewidencji i Informacji                                          o Działalności Gospodarczej lub innego właściwego rejestru potwierdzającego, że osoba działająca                   w imieniu podmiotu udostępniającego Wykonawcy zasób jest umocowana do jego reprezentowania, z zastrzeżeniem rozdziału IV sekcja 1 ust. 1.4. SWZ, </w:t>
      </w:r>
    </w:p>
    <w:p w14:paraId="0C1A240E" w14:textId="77777777" w:rsidR="00DE467B" w:rsidRDefault="00DE467B" w:rsidP="00DE467B">
      <w:pPr>
        <w:spacing w:after="0" w:line="240" w:lineRule="auto"/>
        <w:jc w:val="both"/>
        <w:rPr>
          <w:u w:val="single"/>
        </w:rPr>
      </w:pPr>
      <w:r>
        <w:rPr>
          <w:u w:val="single"/>
        </w:rPr>
        <w:t>- pełnomocnictwo lub inny dokument potwierdzający umocowanie do reprezentowania podmiotu udostępniającego zasób, gdy umocowanie osoby składającej ofertę nie wynika z dokumentów opisanych powyżej.</w:t>
      </w:r>
    </w:p>
    <w:p w14:paraId="61E5E415" w14:textId="77777777" w:rsidR="00DE467B" w:rsidRDefault="00DE467B" w:rsidP="00DE467B">
      <w:pPr>
        <w:spacing w:after="0" w:line="240" w:lineRule="auto"/>
        <w:jc w:val="both"/>
      </w:pPr>
    </w:p>
    <w:p w14:paraId="4B6BDFE8" w14:textId="77777777" w:rsidR="00DE467B" w:rsidRDefault="00DE467B" w:rsidP="00033169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Oświadczam, że: </w:t>
      </w:r>
      <w:r>
        <w:rPr>
          <w:i/>
          <w:sz w:val="24"/>
          <w:szCs w:val="24"/>
        </w:rPr>
        <w:t>(zaznaczyć właściwy kwadrat)</w:t>
      </w:r>
    </w:p>
    <w:p w14:paraId="04799ECD" w14:textId="77777777" w:rsidR="00DE467B" w:rsidRDefault="00DE467B" w:rsidP="00DE467B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sym w:font="Symbol" w:char="F07F"/>
      </w:r>
      <w:r>
        <w:rPr>
          <w:rFonts w:cstheme="minorHAnsi"/>
          <w:sz w:val="24"/>
          <w:szCs w:val="24"/>
        </w:rPr>
        <w:t xml:space="preserve"> prace objęte zamówieniem zamierzam/y wykonać sam/sami;</w:t>
      </w:r>
    </w:p>
    <w:p w14:paraId="48CDD7F1" w14:textId="77777777" w:rsidR="00DE467B" w:rsidRDefault="00DE467B" w:rsidP="00DE467B">
      <w:pPr>
        <w:spacing w:after="0" w:line="240" w:lineRule="auto"/>
        <w:ind w:left="284"/>
        <w:jc w:val="both"/>
        <w:rPr>
          <w:rFonts w:cstheme="minorHAnsi"/>
          <w:i/>
        </w:rPr>
      </w:pPr>
      <w:r>
        <w:rPr>
          <w:rFonts w:cstheme="minorHAnsi"/>
          <w:i/>
        </w:rPr>
        <w:t>(Zamawiający przyjmie, że całe zamówienie zostanie wykonane przez Wykonawcę, bez udziału Podwykonawcy).</w:t>
      </w:r>
    </w:p>
    <w:p w14:paraId="1BE21E9B" w14:textId="77777777" w:rsidR="00DE467B" w:rsidRDefault="00DE467B" w:rsidP="00DE467B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lub</w:t>
      </w:r>
    </w:p>
    <w:p w14:paraId="4CBCE2EB" w14:textId="77777777" w:rsidR="00DE467B" w:rsidRDefault="00DE467B" w:rsidP="00DE467B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sym w:font="Symbol" w:char="F07F"/>
      </w:r>
      <w:r>
        <w:rPr>
          <w:rFonts w:cstheme="minorHAnsi"/>
          <w:sz w:val="24"/>
          <w:szCs w:val="24"/>
        </w:rPr>
        <w:t xml:space="preserve"> prace objęte zamówieniem zamierzam/y powierzyć Podwykonawcy/-om;</w:t>
      </w:r>
    </w:p>
    <w:p w14:paraId="055A3D92" w14:textId="77777777" w:rsidR="00DE467B" w:rsidRDefault="00DE467B" w:rsidP="00DE467B">
      <w:pPr>
        <w:spacing w:after="0" w:line="240" w:lineRule="auto"/>
        <w:jc w:val="both"/>
        <w:rPr>
          <w:sz w:val="24"/>
          <w:szCs w:val="24"/>
        </w:rPr>
      </w:pP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2"/>
        <w:gridCol w:w="4314"/>
      </w:tblGrid>
      <w:tr w:rsidR="00DE467B" w14:paraId="44B359BA" w14:textId="77777777" w:rsidTr="00DE467B"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71F8C89A" w14:textId="77777777" w:rsidR="00DE467B" w:rsidRDefault="00DE46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Części zamówienia, których wykonanie Wykonawca zamierza powierzyć Podwykonawcom</w:t>
            </w:r>
          </w:p>
          <w:p w14:paraId="7034AF7B" w14:textId="77777777" w:rsidR="00DE467B" w:rsidRDefault="00DE467B">
            <w:pPr>
              <w:spacing w:before="12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303D057C" w14:textId="77777777" w:rsidR="00DE467B" w:rsidRDefault="00DE46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Podwykonawcy (o ile jest znany)</w:t>
            </w:r>
          </w:p>
          <w:p w14:paraId="30082D01" w14:textId="77777777" w:rsidR="00DE467B" w:rsidRDefault="00DE467B">
            <w:pPr>
              <w:spacing w:before="120"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E467B" w14:paraId="5850CB09" w14:textId="77777777" w:rsidTr="00DE467B"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10A9" w14:textId="77777777" w:rsidR="00DE467B" w:rsidRDefault="00DE467B">
            <w:pPr>
              <w:spacing w:before="120" w:after="0" w:line="240" w:lineRule="auto"/>
              <w:jc w:val="both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DFF0" w14:textId="77777777" w:rsidR="00DE467B" w:rsidRDefault="00DE467B">
            <w:pPr>
              <w:spacing w:before="120" w:after="0" w:line="240" w:lineRule="auto"/>
              <w:jc w:val="both"/>
            </w:pPr>
          </w:p>
        </w:tc>
      </w:tr>
    </w:tbl>
    <w:p w14:paraId="2E89F1BC" w14:textId="77777777" w:rsidR="00DE467B" w:rsidRDefault="00DE467B" w:rsidP="00DE467B">
      <w:pPr>
        <w:spacing w:after="0" w:line="240" w:lineRule="auto"/>
        <w:jc w:val="both"/>
        <w:rPr>
          <w:i/>
          <w:iCs/>
        </w:rPr>
      </w:pPr>
      <w:r>
        <w:rPr>
          <w:i/>
          <w:iCs/>
        </w:rPr>
        <w:t xml:space="preserve">  (w przypadku nie wskazania udziału Podwykonawców Zamawiający przyjmie, że całe zamówienie zostanie wykonane przez Wykonawcę, bez udziału Podwykonawcy). </w:t>
      </w:r>
    </w:p>
    <w:p w14:paraId="7D0B8E7D" w14:textId="77777777" w:rsidR="00DE467B" w:rsidRDefault="00DE467B" w:rsidP="00DE467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F663F68" w14:textId="77777777" w:rsidR="00DE467B" w:rsidRDefault="00DE467B" w:rsidP="00033169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Oświadczam, że niżej wymienieni Wykonawcy wspólnie ubiegający się o udzielenie zamówienia wykonają następujące usługi składające się na przedmiot zamówienia:</w:t>
      </w:r>
    </w:p>
    <w:p w14:paraId="509B4522" w14:textId="2500D039" w:rsidR="00DE467B" w:rsidRDefault="00DE467B" w:rsidP="00DE467B">
      <w:pPr>
        <w:spacing w:after="0" w:line="240" w:lineRule="auto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(Oświadczenie dotyczy jedynie Wykonawców wspólnie ubiegających się o udzielenie zamówienia publicznego) </w:t>
      </w:r>
    </w:p>
    <w:p w14:paraId="388E3ECD" w14:textId="77777777" w:rsidR="00FF6ECB" w:rsidRDefault="00FF6ECB" w:rsidP="00DE467B">
      <w:pPr>
        <w:spacing w:after="0" w:line="240" w:lineRule="auto"/>
        <w:jc w:val="both"/>
        <w:rPr>
          <w:i/>
          <w:iCs/>
          <w:sz w:val="20"/>
          <w:szCs w:val="20"/>
        </w:rPr>
      </w:pPr>
    </w:p>
    <w:p w14:paraId="6FB806B6" w14:textId="77777777" w:rsidR="00DE467B" w:rsidRDefault="00DE467B" w:rsidP="00DE467B">
      <w:pPr>
        <w:spacing w:after="0" w:line="240" w:lineRule="auto"/>
        <w:jc w:val="both"/>
        <w:rPr>
          <w:sz w:val="24"/>
          <w:szCs w:val="24"/>
        </w:rPr>
      </w:pP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1"/>
        <w:gridCol w:w="4315"/>
      </w:tblGrid>
      <w:tr w:rsidR="00DE467B" w14:paraId="5AE4D657" w14:textId="77777777" w:rsidTr="00DE467B"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01E65A66" w14:textId="77777777" w:rsidR="00DE467B" w:rsidRDefault="00DE467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Nazwa Wykonawcy, spośród Wykonawców wspólnie ubiegających się o udzielenie zamówienia </w:t>
            </w:r>
          </w:p>
          <w:p w14:paraId="7D26AC47" w14:textId="77777777" w:rsidR="00DE467B" w:rsidRDefault="00DE467B">
            <w:pPr>
              <w:spacing w:before="120" w:after="0" w:line="240" w:lineRule="auto"/>
              <w:rPr>
                <w:sz w:val="20"/>
                <w:szCs w:val="20"/>
              </w:rPr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4FAC2CF6" w14:textId="77777777" w:rsidR="00DE467B" w:rsidRDefault="00DE467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Usługa składająca się na przedmiot zamówienia, która zostanie wykonana przez Wykonawcę wskazanego w kol. 1 </w:t>
            </w:r>
          </w:p>
          <w:p w14:paraId="1B45AC04" w14:textId="77777777" w:rsidR="00DE467B" w:rsidRDefault="00DE467B">
            <w:pPr>
              <w:spacing w:before="120" w:after="0" w:line="240" w:lineRule="auto"/>
              <w:rPr>
                <w:sz w:val="20"/>
                <w:szCs w:val="20"/>
              </w:rPr>
            </w:pPr>
          </w:p>
        </w:tc>
      </w:tr>
      <w:tr w:rsidR="00DE467B" w14:paraId="6C252C8B" w14:textId="77777777" w:rsidTr="00DE467B"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ACFC" w14:textId="77777777" w:rsidR="00DE467B" w:rsidRDefault="00DE467B">
            <w:pPr>
              <w:spacing w:before="120" w:after="0" w:line="240" w:lineRule="auto"/>
              <w:jc w:val="both"/>
            </w:pP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102B" w14:textId="77777777" w:rsidR="00DE467B" w:rsidRDefault="00DE467B">
            <w:pPr>
              <w:spacing w:before="120" w:after="0" w:line="240" w:lineRule="auto"/>
              <w:jc w:val="both"/>
            </w:pPr>
          </w:p>
        </w:tc>
      </w:tr>
    </w:tbl>
    <w:p w14:paraId="692AB20D" w14:textId="77777777" w:rsidR="00DE467B" w:rsidRDefault="00DE467B" w:rsidP="00DE467B">
      <w:pPr>
        <w:spacing w:after="0" w:line="240" w:lineRule="auto"/>
        <w:jc w:val="both"/>
        <w:rPr>
          <w:sz w:val="24"/>
          <w:szCs w:val="24"/>
        </w:rPr>
      </w:pPr>
    </w:p>
    <w:p w14:paraId="25FD89BF" w14:textId="77777777" w:rsidR="00DE467B" w:rsidRDefault="00DE467B" w:rsidP="00033169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Oświadczam, że jestem/jesteśmy Wykonawcą/</w:t>
      </w:r>
      <w:proofErr w:type="spellStart"/>
      <w:r>
        <w:rPr>
          <w:sz w:val="24"/>
          <w:szCs w:val="24"/>
        </w:rPr>
        <w:t>ami</w:t>
      </w:r>
      <w:proofErr w:type="spellEnd"/>
      <w:r>
        <w:rPr>
          <w:sz w:val="24"/>
          <w:szCs w:val="24"/>
        </w:rPr>
        <w:t xml:space="preserve"> z sektora: </w:t>
      </w:r>
      <w:r>
        <w:rPr>
          <w:i/>
          <w:sz w:val="24"/>
          <w:szCs w:val="24"/>
        </w:rPr>
        <w:t>(zaznaczyć właściwy kwadrat)</w:t>
      </w:r>
    </w:p>
    <w:p w14:paraId="0A9A22E1" w14:textId="77777777" w:rsidR="00DE467B" w:rsidRDefault="00DE467B" w:rsidP="00DE467B">
      <w:pPr>
        <w:spacing w:after="0" w:line="240" w:lineRule="auto"/>
        <w:ind w:left="284"/>
        <w:jc w:val="both"/>
      </w:pPr>
      <w:r>
        <w:rPr>
          <w:rFonts w:cstheme="minorHAnsi"/>
          <w:sz w:val="24"/>
          <w:szCs w:val="24"/>
        </w:rPr>
        <w:sym w:font="Symbol" w:char="F07F"/>
      </w:r>
      <w:r>
        <w:rPr>
          <w:rFonts w:cstheme="minorHAnsi"/>
          <w:sz w:val="24"/>
          <w:szCs w:val="24"/>
        </w:rPr>
        <w:t xml:space="preserve"> </w:t>
      </w:r>
      <w:r>
        <w:t xml:space="preserve">mikroprzedsiębiorstw; </w:t>
      </w:r>
    </w:p>
    <w:p w14:paraId="5638D7F2" w14:textId="77777777" w:rsidR="00DE467B" w:rsidRDefault="00DE467B" w:rsidP="00DE467B">
      <w:pPr>
        <w:spacing w:after="0" w:line="240" w:lineRule="auto"/>
        <w:ind w:left="284"/>
        <w:jc w:val="both"/>
      </w:pPr>
      <w:r>
        <w:t xml:space="preserve">lub </w:t>
      </w:r>
    </w:p>
    <w:p w14:paraId="5DC14052" w14:textId="77777777" w:rsidR="00DE467B" w:rsidRDefault="00DE467B" w:rsidP="00DE467B">
      <w:pPr>
        <w:spacing w:after="0" w:line="240" w:lineRule="auto"/>
        <w:ind w:left="284"/>
        <w:jc w:val="both"/>
      </w:pPr>
      <w:r>
        <w:sym w:font="Symbol" w:char="F07F"/>
      </w:r>
      <w:r>
        <w:t xml:space="preserve"> małych przedsiębiorstw; </w:t>
      </w:r>
    </w:p>
    <w:p w14:paraId="59CD68B9" w14:textId="77777777" w:rsidR="00DE467B" w:rsidRDefault="00DE467B" w:rsidP="00DE467B">
      <w:pPr>
        <w:spacing w:after="0" w:line="240" w:lineRule="auto"/>
        <w:ind w:left="284"/>
        <w:jc w:val="both"/>
      </w:pPr>
      <w:r>
        <w:t xml:space="preserve">lub </w:t>
      </w:r>
    </w:p>
    <w:p w14:paraId="3837605E" w14:textId="77777777" w:rsidR="00DE467B" w:rsidRDefault="00DE467B" w:rsidP="00DE467B">
      <w:pPr>
        <w:spacing w:after="0" w:line="240" w:lineRule="auto"/>
        <w:ind w:left="284"/>
        <w:jc w:val="both"/>
      </w:pPr>
      <w:r>
        <w:rPr>
          <w:rFonts w:cstheme="minorHAnsi"/>
          <w:sz w:val="24"/>
          <w:szCs w:val="24"/>
        </w:rPr>
        <w:sym w:font="Symbol" w:char="F07F"/>
      </w:r>
      <w:r>
        <w:rPr>
          <w:rFonts w:cstheme="minorHAnsi"/>
          <w:sz w:val="24"/>
          <w:szCs w:val="24"/>
        </w:rPr>
        <w:t xml:space="preserve"> </w:t>
      </w:r>
      <w:r>
        <w:t xml:space="preserve">średnich przedsiębiorstw; </w:t>
      </w:r>
    </w:p>
    <w:p w14:paraId="3F78C3D9" w14:textId="77777777" w:rsidR="00DE467B" w:rsidRDefault="00DE467B" w:rsidP="00DE467B">
      <w:pPr>
        <w:spacing w:after="0" w:line="240" w:lineRule="auto"/>
        <w:ind w:left="284"/>
        <w:jc w:val="both"/>
      </w:pPr>
      <w:r>
        <w:t xml:space="preserve">lub </w:t>
      </w:r>
    </w:p>
    <w:p w14:paraId="16FE4389" w14:textId="77777777" w:rsidR="00DE467B" w:rsidRDefault="00DE467B" w:rsidP="00DE467B">
      <w:pPr>
        <w:spacing w:after="0" w:line="240" w:lineRule="auto"/>
        <w:ind w:left="284"/>
        <w:jc w:val="both"/>
      </w:pPr>
      <w:r>
        <w:rPr>
          <w:rFonts w:cstheme="minorHAnsi"/>
          <w:sz w:val="24"/>
          <w:szCs w:val="24"/>
        </w:rPr>
        <w:sym w:font="Symbol" w:char="F07F"/>
      </w:r>
      <w:r>
        <w:rPr>
          <w:rFonts w:cstheme="minorHAnsi"/>
          <w:sz w:val="24"/>
          <w:szCs w:val="24"/>
        </w:rPr>
        <w:t xml:space="preserve"> </w:t>
      </w:r>
      <w:r>
        <w:t>jednoosobowa działalność gospodarcza;</w:t>
      </w:r>
    </w:p>
    <w:p w14:paraId="3371A13B" w14:textId="77777777" w:rsidR="00DE467B" w:rsidRDefault="00DE467B" w:rsidP="00DE467B">
      <w:pPr>
        <w:spacing w:after="0" w:line="240" w:lineRule="auto"/>
        <w:ind w:left="284"/>
        <w:jc w:val="both"/>
      </w:pPr>
      <w:r>
        <w:t xml:space="preserve">lub </w:t>
      </w:r>
    </w:p>
    <w:p w14:paraId="294332B2" w14:textId="77777777" w:rsidR="00DE467B" w:rsidRDefault="00DE467B" w:rsidP="00DE467B">
      <w:pPr>
        <w:spacing w:after="0" w:line="240" w:lineRule="auto"/>
        <w:ind w:left="284"/>
        <w:jc w:val="both"/>
      </w:pPr>
      <w:r>
        <w:rPr>
          <w:rFonts w:cstheme="minorHAnsi"/>
          <w:sz w:val="24"/>
          <w:szCs w:val="24"/>
        </w:rPr>
        <w:sym w:font="Symbol" w:char="F07F"/>
      </w:r>
      <w:r>
        <w:rPr>
          <w:rFonts w:cstheme="minorHAnsi"/>
          <w:sz w:val="24"/>
          <w:szCs w:val="24"/>
        </w:rPr>
        <w:t xml:space="preserve"> </w:t>
      </w:r>
      <w:r>
        <w:t>osoba fizyczna nieprowadząca działalności gospodarczej;</w:t>
      </w:r>
    </w:p>
    <w:p w14:paraId="11FC9D79" w14:textId="77777777" w:rsidR="00DE467B" w:rsidRDefault="00DE467B" w:rsidP="00DE467B">
      <w:pPr>
        <w:spacing w:after="0" w:line="240" w:lineRule="auto"/>
        <w:ind w:left="284"/>
        <w:jc w:val="both"/>
      </w:pPr>
      <w:r>
        <w:t>lub</w:t>
      </w:r>
    </w:p>
    <w:p w14:paraId="2331F763" w14:textId="77777777" w:rsidR="00DE467B" w:rsidRDefault="00DE467B" w:rsidP="00DE467B">
      <w:pPr>
        <w:spacing w:after="0" w:line="240" w:lineRule="auto"/>
        <w:ind w:left="284"/>
        <w:jc w:val="both"/>
      </w:pPr>
      <w:r>
        <w:sym w:font="Symbol" w:char="F07F"/>
      </w:r>
      <w:r>
        <w:t xml:space="preserve"> inny rodzaj.</w:t>
      </w:r>
    </w:p>
    <w:p w14:paraId="4EEC4EEE" w14:textId="77777777" w:rsidR="00DE467B" w:rsidRDefault="00DE467B" w:rsidP="00033169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Oświadczam, że:</w:t>
      </w:r>
    </w:p>
    <w:p w14:paraId="5A9CE29E" w14:textId="77777777" w:rsidR="00DE467B" w:rsidRDefault="00DE467B" w:rsidP="00DE467B">
      <w:pPr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uzyskaliśmy zgodę wszystkich osób, których dane są zawarte w ofercie oraz uzyskamy zgodę wszystkich osób wskazanych w uzupełnieniach i wyjaśnieniach do oferty, na przetwarzanie danych osobowych w związku z prowadzonym postępowaniem                                    o udzielenie zamówienia publicznego; </w:t>
      </w:r>
    </w:p>
    <w:p w14:paraId="4FAE9F4A" w14:textId="77777777" w:rsidR="00DE467B" w:rsidRDefault="00DE467B" w:rsidP="00DE467B">
      <w:pPr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poinformowaliśmy wszystkie osoby, których dane są zawarte w ofercie oraz poinformujemy wszystkie osoby wskazane w uzupełnieniach i wyjaśnieniach do oferty, że dane zostaną udostępnione Zamawiającemu; </w:t>
      </w:r>
    </w:p>
    <w:p w14:paraId="7921B631" w14:textId="77777777" w:rsidR="00DE467B" w:rsidRDefault="00DE467B" w:rsidP="00DE467B">
      <w:pPr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c) 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Wykonawców. </w:t>
      </w:r>
    </w:p>
    <w:p w14:paraId="1D576D9D" w14:textId="77777777" w:rsidR="00DE467B" w:rsidRDefault="00DE467B" w:rsidP="00033169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Wykonawca oświadcza, że:</w:t>
      </w:r>
    </w:p>
    <w:p w14:paraId="3E14E498" w14:textId="77777777" w:rsidR="00DE467B" w:rsidRDefault="00DE467B" w:rsidP="00DE467B">
      <w:pPr>
        <w:spacing w:after="0" w:line="240" w:lineRule="auto"/>
        <w:ind w:left="426" w:hanging="66"/>
        <w:jc w:val="both"/>
        <w:rPr>
          <w:sz w:val="24"/>
          <w:szCs w:val="24"/>
        </w:rPr>
      </w:pPr>
      <w:r>
        <w:rPr>
          <w:sz w:val="24"/>
          <w:szCs w:val="24"/>
        </w:rPr>
        <w:t>a) przetwarza dane osobowe zawarte w ofercie oraz wskazane w uzupełnieniach                              i wyjaśnieniach do oferty, zgodnie z art. 6 i 9 RODO,</w:t>
      </w:r>
    </w:p>
    <w:p w14:paraId="42927CC7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b) wypełnił obowiązki informacyjne przewidziane w art. 13 lub art. 14 RODO wobec osób fizycznych, od których dane osobowe bezpośrednio lub pośrednio pozyskano w celu ubiegania się o udzielenie zamówienia publicznego w niniejszym postępowaniu,</w:t>
      </w:r>
    </w:p>
    <w:p w14:paraId="08C9A4CE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c) poinformował osoby, których dane dotyczą o przekazaniu ich danych Zamawiającemu, o celu przekazania oraz o innych informacjach dotyczących Zamawiającego wynikających z art. 14 RODO.</w:t>
      </w:r>
    </w:p>
    <w:p w14:paraId="3AC42364" w14:textId="77777777" w:rsidR="00DE467B" w:rsidRDefault="00DE467B" w:rsidP="0003316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Wykonawca oświadcza, że spełnia wymagania określone w art. 28, 29, 30, 32, 33 Rozporządzenia Parlamentu Europejskiego i Rady (UE) 2016/679 z dnia 27 kwietnia                 2016 r. w sprawie ochrony osób fizycznych w związku z przetwarzaniem danych osobowych i w sprawie swobodnego przepływu takich danych oraz uchylenia dyrektywy 95/46/WE, w szczególności: </w:t>
      </w:r>
    </w:p>
    <w:p w14:paraId="118E81C8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a) zapewnia, że stosuje środki techniczne i organizacyjne zapewniające bezpieczeństwo przekazanych danych osobowych, </w:t>
      </w:r>
    </w:p>
    <w:p w14:paraId="23158FF4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lastRenderedPageBreak/>
        <w:t xml:space="preserve">b) zapewnia, że dostęp do powierzonych danych osobowych mają jedynie osoby upoważnione, którym Wykonawca polecił przetwarzanie danych osobowych, </w:t>
      </w:r>
    </w:p>
    <w:p w14:paraId="0D404342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c) zapewnia, że dostęp do pomieszczeń, w których przetwarzane są powierzone dane, mają jedynie osoby do tego upoważnione oraz, że dostęp do tych pomieszczeń jest nadzorowany, </w:t>
      </w:r>
    </w:p>
    <w:p w14:paraId="7560F69E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d) zapewnia, że systemy, aplikacje i sprzęt informatyczny wykorzystywany do przetwarzania powierzonych danych są zabezpieczone przed nieautoryzowanym ujawnieniem lub utratą powierzonych danych, </w:t>
      </w:r>
    </w:p>
    <w:p w14:paraId="23E1FBB8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e) zapewnia, że połączenie zdalnego dostępu do systemu informatycznego zabezpieczone jest szyfrowanym kanałem, </w:t>
      </w:r>
    </w:p>
    <w:p w14:paraId="2F82801C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f) zapewnia, że będzie współpracować z administratorem w celu realizacji praw osób, których dotyczą powierzone dane osobowe, wskazanych w Rozdziale III przytoczonego Rozporządzenia,  </w:t>
      </w:r>
    </w:p>
    <w:p w14:paraId="3C7989D7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g) zapewnia, że będzie niezwłocznie informować administratora o naruszenia ochrony danych osobowych, a także współpracować z administratorem w zakresie niezbędnym do wypełnienia obowiązków związanych z naruszeniem ochrony danych osobowych ciążących na administratorze na podstawie przytoczonego Rozporządzenia. </w:t>
      </w:r>
    </w:p>
    <w:p w14:paraId="1DA9C484" w14:textId="77777777" w:rsidR="00DE467B" w:rsidRDefault="00DE467B" w:rsidP="00033169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Wykonawca oświadcza, że prowadzi dokumentację potwierdzającą wykonywanie powyższych czynności oraz, że na żądanie administratora udostępni wskazaną dokumentację. </w:t>
      </w:r>
    </w:p>
    <w:p w14:paraId="14E4B367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Załącznikami do niniejszej oferty są: </w:t>
      </w:r>
    </w:p>
    <w:p w14:paraId="24C339C8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1) ……………………………………………………… </w:t>
      </w:r>
    </w:p>
    <w:p w14:paraId="708C6C72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2) ………………………………………………………  </w:t>
      </w:r>
    </w:p>
    <w:p w14:paraId="5629337F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3) ………………………………………………………  </w:t>
      </w:r>
    </w:p>
    <w:p w14:paraId="05A96023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 </w:t>
      </w:r>
    </w:p>
    <w:p w14:paraId="4DD9DFC1" w14:textId="77777777" w:rsidR="00DE467B" w:rsidRDefault="00DE467B" w:rsidP="00DE467B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Data: ……………………  </w:t>
      </w:r>
    </w:p>
    <w:p w14:paraId="3A69BC11" w14:textId="77777777" w:rsidR="00DE467B" w:rsidRDefault="00DE467B" w:rsidP="00DE467B">
      <w:pPr>
        <w:pStyle w:val="Akapitzlist"/>
        <w:tabs>
          <w:tab w:val="left" w:pos="7065"/>
        </w:tabs>
        <w:spacing w:after="0"/>
        <w:ind w:left="0"/>
        <w:jc w:val="right"/>
        <w:rPr>
          <w:rFonts w:cs="Tahoma"/>
          <w:b/>
          <w:i/>
          <w:sz w:val="24"/>
          <w:szCs w:val="24"/>
        </w:rPr>
      </w:pPr>
    </w:p>
    <w:p w14:paraId="0560A08F" w14:textId="77777777" w:rsidR="00DE467B" w:rsidRDefault="00DE467B" w:rsidP="00DE467B">
      <w:pPr>
        <w:pStyle w:val="Akapitzlist"/>
        <w:tabs>
          <w:tab w:val="left" w:pos="7065"/>
        </w:tabs>
        <w:spacing w:after="0"/>
        <w:ind w:left="0"/>
        <w:jc w:val="right"/>
        <w:rPr>
          <w:rFonts w:cs="Tahoma"/>
          <w:b/>
          <w:i/>
          <w:sz w:val="24"/>
          <w:szCs w:val="24"/>
        </w:rPr>
      </w:pPr>
    </w:p>
    <w:p w14:paraId="377DA7AC" w14:textId="77777777" w:rsidR="00F46CA2" w:rsidRDefault="00F46CA2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09A61271" w14:textId="4934F4EC" w:rsidR="00AB6858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* wypełnić jeśli dotyczy</w:t>
      </w:r>
    </w:p>
    <w:p w14:paraId="76F0FB50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3823768F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598EA302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237A0075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5F077A5D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1627F4FB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65B2DED9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42CECAEB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75C03711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244BC332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606A3CC0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109F02D8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1B9C66C0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630DCD05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61A47308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6769DD07" w14:textId="77777777" w:rsidR="001F028D" w:rsidRDefault="001F028D" w:rsidP="009D7F0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="Tahoma"/>
          <w:sz w:val="24"/>
          <w:szCs w:val="24"/>
        </w:rPr>
      </w:pPr>
    </w:p>
    <w:p w14:paraId="7666D772" w14:textId="77777777" w:rsidR="009D4041" w:rsidRDefault="009D4041" w:rsidP="00EF41F0">
      <w:pPr>
        <w:pStyle w:val="Akapitzlist"/>
        <w:tabs>
          <w:tab w:val="left" w:pos="7065"/>
        </w:tabs>
        <w:spacing w:after="0"/>
        <w:ind w:left="0"/>
        <w:rPr>
          <w:rFonts w:cs="Tahoma"/>
          <w:b/>
          <w:i/>
          <w:sz w:val="24"/>
          <w:szCs w:val="24"/>
        </w:rPr>
      </w:pPr>
    </w:p>
    <w:sectPr w:rsidR="009D4041" w:rsidSect="004A3C49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6A41E" w14:textId="77777777" w:rsidR="00D1236B" w:rsidRDefault="00D1236B" w:rsidP="00B105B1">
      <w:pPr>
        <w:spacing w:after="0" w:line="240" w:lineRule="auto"/>
      </w:pPr>
      <w:r>
        <w:separator/>
      </w:r>
    </w:p>
  </w:endnote>
  <w:endnote w:type="continuationSeparator" w:id="0">
    <w:p w14:paraId="7EFA42C9" w14:textId="77777777" w:rsidR="00D1236B" w:rsidRDefault="00D1236B" w:rsidP="00B1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7314266"/>
      <w:docPartObj>
        <w:docPartGallery w:val="Page Numbers (Bottom of Page)"/>
        <w:docPartUnique/>
      </w:docPartObj>
    </w:sdtPr>
    <w:sdtContent>
      <w:p w14:paraId="0100C3FB" w14:textId="77777777" w:rsidR="00785DE0" w:rsidRDefault="00785DE0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434D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56B2FE8" w14:textId="77777777" w:rsidR="00785DE0" w:rsidRDefault="00785D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A65EF" w14:textId="77777777" w:rsidR="00D1236B" w:rsidRDefault="00D1236B" w:rsidP="00B105B1">
      <w:pPr>
        <w:spacing w:after="0" w:line="240" w:lineRule="auto"/>
      </w:pPr>
      <w:r>
        <w:separator/>
      </w:r>
    </w:p>
  </w:footnote>
  <w:footnote w:type="continuationSeparator" w:id="0">
    <w:p w14:paraId="57A94B1E" w14:textId="77777777" w:rsidR="00D1236B" w:rsidRDefault="00D1236B" w:rsidP="00B10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9D7048F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08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CD2C89C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5D2069A"/>
    <w:multiLevelType w:val="multilevel"/>
    <w:tmpl w:val="9FEE0B62"/>
    <w:lvl w:ilvl="0">
      <w:start w:val="7"/>
      <w:numFmt w:val="decimal"/>
      <w:lvlText w:val="%18.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5.%2."/>
      <w:lvlJc w:val="left"/>
      <w:pPr>
        <w:ind w:left="720" w:hanging="720"/>
      </w:pPr>
      <w:rPr>
        <w:rFonts w:hint="default"/>
        <w:b w:val="0"/>
      </w:rPr>
    </w:lvl>
    <w:lvl w:ilvl="2">
      <w:start w:val="2"/>
      <w:numFmt w:val="decimal"/>
      <w:isLgl/>
      <w:lvlText w:val="8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14664CD4"/>
    <w:multiLevelType w:val="hybridMultilevel"/>
    <w:tmpl w:val="A2FAF7FE"/>
    <w:lvl w:ilvl="0" w:tplc="52D8AFC2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E1549"/>
    <w:multiLevelType w:val="hybridMultilevel"/>
    <w:tmpl w:val="E4BCA5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31EE"/>
    <w:multiLevelType w:val="multilevel"/>
    <w:tmpl w:val="1722B50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1EB65D26"/>
    <w:multiLevelType w:val="hybridMultilevel"/>
    <w:tmpl w:val="828C9574"/>
    <w:lvl w:ilvl="0" w:tplc="36C811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A1EE0"/>
    <w:multiLevelType w:val="hybridMultilevel"/>
    <w:tmpl w:val="83084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B73BC"/>
    <w:multiLevelType w:val="multilevel"/>
    <w:tmpl w:val="95485F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ind w:left="1003" w:hanging="720"/>
      </w:pPr>
    </w:lvl>
    <w:lvl w:ilvl="2">
      <w:start w:val="1"/>
      <w:numFmt w:val="decimal"/>
      <w:isLgl/>
      <w:lvlText w:val="%1.%2.%3."/>
      <w:lvlJc w:val="left"/>
      <w:pPr>
        <w:ind w:left="1363" w:hanging="1080"/>
      </w:pPr>
    </w:lvl>
    <w:lvl w:ilvl="3">
      <w:start w:val="1"/>
      <w:numFmt w:val="decimal"/>
      <w:isLgl/>
      <w:lvlText w:val="%1.%2.%3.%4."/>
      <w:lvlJc w:val="left"/>
      <w:pPr>
        <w:ind w:left="1363" w:hanging="1080"/>
      </w:pPr>
    </w:lvl>
    <w:lvl w:ilvl="4">
      <w:start w:val="1"/>
      <w:numFmt w:val="decimal"/>
      <w:isLgl/>
      <w:lvlText w:val="%1.%2.%3.%4.%5."/>
      <w:lvlJc w:val="left"/>
      <w:pPr>
        <w:ind w:left="1723" w:hanging="1440"/>
      </w:pPr>
    </w:lvl>
    <w:lvl w:ilvl="5">
      <w:start w:val="1"/>
      <w:numFmt w:val="decimal"/>
      <w:isLgl/>
      <w:lvlText w:val="%1.%2.%3.%4.%5.%6."/>
      <w:lvlJc w:val="left"/>
      <w:pPr>
        <w:ind w:left="2083" w:hanging="1800"/>
      </w:pPr>
    </w:lvl>
    <w:lvl w:ilvl="6">
      <w:start w:val="1"/>
      <w:numFmt w:val="decimal"/>
      <w:isLgl/>
      <w:lvlText w:val="%1.%2.%3.%4.%5.%6.%7."/>
      <w:lvlJc w:val="left"/>
      <w:pPr>
        <w:ind w:left="2083" w:hanging="1800"/>
      </w:pPr>
    </w:lvl>
    <w:lvl w:ilvl="7">
      <w:start w:val="1"/>
      <w:numFmt w:val="decimal"/>
      <w:isLgl/>
      <w:lvlText w:val="%1.%2.%3.%4.%5.%6.%7.%8."/>
      <w:lvlJc w:val="left"/>
      <w:pPr>
        <w:ind w:left="2443" w:hanging="2160"/>
      </w:pPr>
    </w:lvl>
    <w:lvl w:ilvl="8">
      <w:start w:val="1"/>
      <w:numFmt w:val="decimal"/>
      <w:isLgl/>
      <w:lvlText w:val="%1.%2.%3.%4.%5.%6.%7.%8.%9."/>
      <w:lvlJc w:val="left"/>
      <w:pPr>
        <w:ind w:left="2803" w:hanging="2520"/>
      </w:pPr>
    </w:lvl>
  </w:abstractNum>
  <w:abstractNum w:abstractNumId="13" w15:restartNumberingAfterBreak="0">
    <w:nsid w:val="2C84079C"/>
    <w:multiLevelType w:val="hybridMultilevel"/>
    <w:tmpl w:val="C64E1A08"/>
    <w:lvl w:ilvl="0" w:tplc="14AA4274">
      <w:start w:val="1"/>
      <w:numFmt w:val="decimal"/>
      <w:lvlText w:val="1.%1."/>
      <w:lvlJc w:val="left"/>
      <w:pPr>
        <w:ind w:left="360" w:hanging="360"/>
      </w:pPr>
      <w:rPr>
        <w:b w:val="0"/>
        <w:bCs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64391"/>
    <w:multiLevelType w:val="hybridMultilevel"/>
    <w:tmpl w:val="0A5CC2E6"/>
    <w:lvl w:ilvl="0" w:tplc="B9047A8A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AE243B6A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127D6"/>
    <w:multiLevelType w:val="multilevel"/>
    <w:tmpl w:val="100E2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7F61789"/>
    <w:multiLevelType w:val="hybridMultilevel"/>
    <w:tmpl w:val="47748FB8"/>
    <w:lvl w:ilvl="0" w:tplc="A082097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52E47AD"/>
    <w:multiLevelType w:val="hybridMultilevel"/>
    <w:tmpl w:val="366ADC4E"/>
    <w:lvl w:ilvl="0" w:tplc="FFFFFFFF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D56CC"/>
    <w:multiLevelType w:val="multilevel"/>
    <w:tmpl w:val="E3142176"/>
    <w:styleLink w:val="Styl1"/>
    <w:lvl w:ilvl="0">
      <w:start w:val="1"/>
      <w:numFmt w:val="none"/>
      <w:lvlText w:val="1.4.1,2,"/>
      <w:lvlJc w:val="left"/>
      <w:pPr>
        <w:ind w:left="720" w:hanging="363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isLgl/>
      <w:lvlText w:val="6"/>
      <w:lvlJc w:val="left"/>
      <w:pPr>
        <w:ind w:left="720" w:hanging="363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1.4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1.4.1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19" w15:restartNumberingAfterBreak="0">
    <w:nsid w:val="4B176415"/>
    <w:multiLevelType w:val="multilevel"/>
    <w:tmpl w:val="9D5E9DEA"/>
    <w:lvl w:ilvl="0">
      <w:start w:val="1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504A7280"/>
    <w:multiLevelType w:val="hybridMultilevel"/>
    <w:tmpl w:val="F2C05402"/>
    <w:lvl w:ilvl="0" w:tplc="32C4F63A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3100D5"/>
    <w:multiLevelType w:val="multilevel"/>
    <w:tmpl w:val="95485F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ind w:left="1003" w:hanging="720"/>
      </w:pPr>
    </w:lvl>
    <w:lvl w:ilvl="2">
      <w:start w:val="1"/>
      <w:numFmt w:val="decimal"/>
      <w:isLgl/>
      <w:lvlText w:val="%1.%2.%3."/>
      <w:lvlJc w:val="left"/>
      <w:pPr>
        <w:ind w:left="1363" w:hanging="1080"/>
      </w:pPr>
    </w:lvl>
    <w:lvl w:ilvl="3">
      <w:start w:val="1"/>
      <w:numFmt w:val="decimal"/>
      <w:isLgl/>
      <w:lvlText w:val="%1.%2.%3.%4."/>
      <w:lvlJc w:val="left"/>
      <w:pPr>
        <w:ind w:left="1363" w:hanging="1080"/>
      </w:pPr>
    </w:lvl>
    <w:lvl w:ilvl="4">
      <w:start w:val="1"/>
      <w:numFmt w:val="decimal"/>
      <w:isLgl/>
      <w:lvlText w:val="%1.%2.%3.%4.%5."/>
      <w:lvlJc w:val="left"/>
      <w:pPr>
        <w:ind w:left="1723" w:hanging="1440"/>
      </w:pPr>
    </w:lvl>
    <w:lvl w:ilvl="5">
      <w:start w:val="1"/>
      <w:numFmt w:val="decimal"/>
      <w:isLgl/>
      <w:lvlText w:val="%1.%2.%3.%4.%5.%6."/>
      <w:lvlJc w:val="left"/>
      <w:pPr>
        <w:ind w:left="2083" w:hanging="1800"/>
      </w:pPr>
    </w:lvl>
    <w:lvl w:ilvl="6">
      <w:start w:val="1"/>
      <w:numFmt w:val="decimal"/>
      <w:isLgl/>
      <w:lvlText w:val="%1.%2.%3.%4.%5.%6.%7."/>
      <w:lvlJc w:val="left"/>
      <w:pPr>
        <w:ind w:left="2083" w:hanging="1800"/>
      </w:pPr>
    </w:lvl>
    <w:lvl w:ilvl="7">
      <w:start w:val="1"/>
      <w:numFmt w:val="decimal"/>
      <w:isLgl/>
      <w:lvlText w:val="%1.%2.%3.%4.%5.%6.%7.%8."/>
      <w:lvlJc w:val="left"/>
      <w:pPr>
        <w:ind w:left="2443" w:hanging="2160"/>
      </w:pPr>
    </w:lvl>
    <w:lvl w:ilvl="8">
      <w:start w:val="1"/>
      <w:numFmt w:val="decimal"/>
      <w:isLgl/>
      <w:lvlText w:val="%1.%2.%3.%4.%5.%6.%7.%8.%9."/>
      <w:lvlJc w:val="left"/>
      <w:pPr>
        <w:ind w:left="2803" w:hanging="2520"/>
      </w:pPr>
    </w:lvl>
  </w:abstractNum>
  <w:abstractNum w:abstractNumId="22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2170C"/>
    <w:multiLevelType w:val="multilevel"/>
    <w:tmpl w:val="65A870F4"/>
    <w:lvl w:ilvl="0">
      <w:start w:val="6"/>
      <w:numFmt w:val="decimal"/>
      <w:lvlText w:val="11.%1."/>
      <w:lvlJc w:val="left"/>
      <w:pPr>
        <w:ind w:left="720" w:hanging="363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isLgl/>
      <w:lvlText w:val="6"/>
      <w:lvlJc w:val="left"/>
      <w:pPr>
        <w:ind w:left="720" w:hanging="363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720" w:hanging="36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" w:hanging="363"/>
      </w:pPr>
      <w:rPr>
        <w:rFonts w:hint="default"/>
      </w:rPr>
    </w:lvl>
  </w:abstractNum>
  <w:abstractNum w:abstractNumId="24" w15:restartNumberingAfterBreak="0">
    <w:nsid w:val="6CE96491"/>
    <w:multiLevelType w:val="hybridMultilevel"/>
    <w:tmpl w:val="405426A8"/>
    <w:lvl w:ilvl="0" w:tplc="53A2017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0674C"/>
    <w:multiLevelType w:val="multilevel"/>
    <w:tmpl w:val="95485F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ind w:left="1003" w:hanging="720"/>
      </w:pPr>
    </w:lvl>
    <w:lvl w:ilvl="2">
      <w:start w:val="1"/>
      <w:numFmt w:val="decimal"/>
      <w:isLgl/>
      <w:lvlText w:val="%1.%2.%3."/>
      <w:lvlJc w:val="left"/>
      <w:pPr>
        <w:ind w:left="1363" w:hanging="1080"/>
      </w:pPr>
    </w:lvl>
    <w:lvl w:ilvl="3">
      <w:start w:val="1"/>
      <w:numFmt w:val="decimal"/>
      <w:isLgl/>
      <w:lvlText w:val="%1.%2.%3.%4."/>
      <w:lvlJc w:val="left"/>
      <w:pPr>
        <w:ind w:left="1363" w:hanging="1080"/>
      </w:pPr>
    </w:lvl>
    <w:lvl w:ilvl="4">
      <w:start w:val="1"/>
      <w:numFmt w:val="decimal"/>
      <w:isLgl/>
      <w:lvlText w:val="%1.%2.%3.%4.%5."/>
      <w:lvlJc w:val="left"/>
      <w:pPr>
        <w:ind w:left="1723" w:hanging="1440"/>
      </w:pPr>
    </w:lvl>
    <w:lvl w:ilvl="5">
      <w:start w:val="1"/>
      <w:numFmt w:val="decimal"/>
      <w:isLgl/>
      <w:lvlText w:val="%1.%2.%3.%4.%5.%6."/>
      <w:lvlJc w:val="left"/>
      <w:pPr>
        <w:ind w:left="2083" w:hanging="1800"/>
      </w:pPr>
    </w:lvl>
    <w:lvl w:ilvl="6">
      <w:start w:val="1"/>
      <w:numFmt w:val="decimal"/>
      <w:isLgl/>
      <w:lvlText w:val="%1.%2.%3.%4.%5.%6.%7."/>
      <w:lvlJc w:val="left"/>
      <w:pPr>
        <w:ind w:left="2083" w:hanging="1800"/>
      </w:pPr>
    </w:lvl>
    <w:lvl w:ilvl="7">
      <w:start w:val="1"/>
      <w:numFmt w:val="decimal"/>
      <w:isLgl/>
      <w:lvlText w:val="%1.%2.%3.%4.%5.%6.%7.%8."/>
      <w:lvlJc w:val="left"/>
      <w:pPr>
        <w:ind w:left="2443" w:hanging="2160"/>
      </w:pPr>
    </w:lvl>
    <w:lvl w:ilvl="8">
      <w:start w:val="1"/>
      <w:numFmt w:val="decimal"/>
      <w:isLgl/>
      <w:lvlText w:val="%1.%2.%3.%4.%5.%6.%7.%8.%9."/>
      <w:lvlJc w:val="left"/>
      <w:pPr>
        <w:ind w:left="2803" w:hanging="2520"/>
      </w:pPr>
    </w:lvl>
  </w:abstractNum>
  <w:abstractNum w:abstractNumId="26" w15:restartNumberingAfterBreak="0">
    <w:nsid w:val="7DF3319A"/>
    <w:multiLevelType w:val="multilevel"/>
    <w:tmpl w:val="8256A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."/>
      <w:lvlJc w:val="left"/>
      <w:pPr>
        <w:ind w:left="360" w:hanging="360"/>
      </w:pPr>
      <w:rPr>
        <w:i w:val="0"/>
        <w:iCs/>
        <w:strike w:val="0"/>
        <w:dstrike w:val="0"/>
        <w:color w:val="auto"/>
        <w:u w:val="none"/>
        <w:effect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E3C218B"/>
    <w:multiLevelType w:val="multilevel"/>
    <w:tmpl w:val="2620F506"/>
    <w:lvl w:ilvl="0">
      <w:start w:val="2"/>
      <w:numFmt w:val="decimal"/>
      <w:lvlText w:val="%1."/>
      <w:lvlJc w:val="left"/>
      <w:pPr>
        <w:ind w:left="360" w:hanging="360"/>
      </w:pPr>
      <w:rPr>
        <w:rFonts w:cstheme="minorBidi" w:hint="default"/>
        <w:b w:val="0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cstheme="minorBidi" w:hint="default"/>
        <w:b w:val="0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cstheme="minorBidi" w:hint="default"/>
        <w:b w:val="0"/>
      </w:rPr>
    </w:lvl>
    <w:lvl w:ilvl="3">
      <w:start w:val="1"/>
      <w:numFmt w:val="decimal"/>
      <w:lvlText w:val="%1.%2.%3.%4."/>
      <w:lvlJc w:val="left"/>
      <w:pPr>
        <w:ind w:left="8736" w:hanging="1080"/>
      </w:pPr>
      <w:rPr>
        <w:rFonts w:cstheme="minorBidi" w:hint="default"/>
        <w:b w:val="0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cstheme="minorBidi" w:hint="default"/>
        <w:b w:val="0"/>
      </w:rPr>
    </w:lvl>
    <w:lvl w:ilvl="5">
      <w:start w:val="1"/>
      <w:numFmt w:val="decimal"/>
      <w:lvlText w:val="%1.%2.%3.%4.%5.%6."/>
      <w:lvlJc w:val="left"/>
      <w:pPr>
        <w:ind w:left="14200" w:hanging="1440"/>
      </w:pPr>
      <w:rPr>
        <w:rFonts w:cstheme="minorBidi" w:hint="default"/>
        <w:b w:val="0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cstheme="minorBidi" w:hint="default"/>
        <w:b w:val="0"/>
      </w:rPr>
    </w:lvl>
    <w:lvl w:ilvl="7">
      <w:start w:val="1"/>
      <w:numFmt w:val="decimal"/>
      <w:lvlText w:val="%1.%2.%3.%4.%5.%6.%7.%8."/>
      <w:lvlJc w:val="left"/>
      <w:pPr>
        <w:ind w:left="19664" w:hanging="1800"/>
      </w:pPr>
      <w:rPr>
        <w:rFonts w:cstheme="minorBid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cstheme="minorBidi" w:hint="default"/>
        <w:b w:val="0"/>
      </w:rPr>
    </w:lvl>
  </w:abstractNum>
  <w:abstractNum w:abstractNumId="28" w15:restartNumberingAfterBreak="0">
    <w:nsid w:val="7F3B4732"/>
    <w:multiLevelType w:val="multilevel"/>
    <w:tmpl w:val="9BF2059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502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243954924">
    <w:abstractNumId w:val="16"/>
  </w:num>
  <w:num w:numId="2" w16cid:durableId="1206990242">
    <w:abstractNumId w:val="8"/>
  </w:num>
  <w:num w:numId="3" w16cid:durableId="1174765516">
    <w:abstractNumId w:val="27"/>
  </w:num>
  <w:num w:numId="4" w16cid:durableId="795106282">
    <w:abstractNumId w:val="22"/>
  </w:num>
  <w:num w:numId="5" w16cid:durableId="808203149">
    <w:abstractNumId w:val="6"/>
  </w:num>
  <w:num w:numId="6" w16cid:durableId="1065184932">
    <w:abstractNumId w:val="9"/>
  </w:num>
  <w:num w:numId="7" w16cid:durableId="253050959">
    <w:abstractNumId w:val="19"/>
  </w:num>
  <w:num w:numId="8" w16cid:durableId="364405602">
    <w:abstractNumId w:val="23"/>
  </w:num>
  <w:num w:numId="9" w16cid:durableId="1328096268">
    <w:abstractNumId w:val="18"/>
  </w:num>
  <w:num w:numId="10" w16cid:durableId="1775632628">
    <w:abstractNumId w:val="10"/>
  </w:num>
  <w:num w:numId="11" w16cid:durableId="972370203">
    <w:abstractNumId w:val="0"/>
  </w:num>
  <w:num w:numId="12" w16cid:durableId="1880775316">
    <w:abstractNumId w:val="1"/>
  </w:num>
  <w:num w:numId="13" w16cid:durableId="729227849">
    <w:abstractNumId w:val="2"/>
  </w:num>
  <w:num w:numId="14" w16cid:durableId="1722442828">
    <w:abstractNumId w:val="3"/>
  </w:num>
  <w:num w:numId="15" w16cid:durableId="1500848906">
    <w:abstractNumId w:val="4"/>
  </w:num>
  <w:num w:numId="16" w16cid:durableId="1753356545">
    <w:abstractNumId w:val="5"/>
  </w:num>
  <w:num w:numId="17" w16cid:durableId="728964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6061007">
    <w:abstractNumId w:val="20"/>
  </w:num>
  <w:num w:numId="19" w16cid:durableId="1882522016">
    <w:abstractNumId w:val="14"/>
  </w:num>
  <w:num w:numId="20" w16cid:durableId="1058553251">
    <w:abstractNumId w:val="28"/>
  </w:num>
  <w:num w:numId="21" w16cid:durableId="2136218434">
    <w:abstractNumId w:val="24"/>
  </w:num>
  <w:num w:numId="22" w16cid:durableId="9025237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805932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3990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96131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39054366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577701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2013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18205783">
    <w:abstractNumId w:val="13"/>
  </w:num>
  <w:num w:numId="30" w16cid:durableId="982394614">
    <w:abstractNumId w:val="7"/>
  </w:num>
  <w:num w:numId="31" w16cid:durableId="2141337710">
    <w:abstractNumId w:val="21"/>
  </w:num>
  <w:num w:numId="32" w16cid:durableId="361319817">
    <w:abstractNumId w:val="25"/>
  </w:num>
  <w:num w:numId="33" w16cid:durableId="781654288">
    <w:abstractNumId w:val="26"/>
  </w:num>
  <w:num w:numId="34" w16cid:durableId="763846284">
    <w:abstractNumId w:val="1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EFF"/>
    <w:rsid w:val="0000361A"/>
    <w:rsid w:val="00006367"/>
    <w:rsid w:val="0001329E"/>
    <w:rsid w:val="00015ACA"/>
    <w:rsid w:val="00022017"/>
    <w:rsid w:val="0002743F"/>
    <w:rsid w:val="00027532"/>
    <w:rsid w:val="000321A4"/>
    <w:rsid w:val="00032585"/>
    <w:rsid w:val="00033169"/>
    <w:rsid w:val="00037426"/>
    <w:rsid w:val="0004081D"/>
    <w:rsid w:val="00040F90"/>
    <w:rsid w:val="00043C5F"/>
    <w:rsid w:val="00046D82"/>
    <w:rsid w:val="00067564"/>
    <w:rsid w:val="000732F9"/>
    <w:rsid w:val="00073862"/>
    <w:rsid w:val="000770B2"/>
    <w:rsid w:val="00081956"/>
    <w:rsid w:val="0008464F"/>
    <w:rsid w:val="000948C4"/>
    <w:rsid w:val="000955E8"/>
    <w:rsid w:val="000B0778"/>
    <w:rsid w:val="000B34EA"/>
    <w:rsid w:val="000C5E39"/>
    <w:rsid w:val="000C66F6"/>
    <w:rsid w:val="000D17BB"/>
    <w:rsid w:val="000D28ED"/>
    <w:rsid w:val="000E0208"/>
    <w:rsid w:val="000F1809"/>
    <w:rsid w:val="000F2A5D"/>
    <w:rsid w:val="000F4511"/>
    <w:rsid w:val="0010356A"/>
    <w:rsid w:val="00113D64"/>
    <w:rsid w:val="0011472D"/>
    <w:rsid w:val="00124A47"/>
    <w:rsid w:val="00126CFB"/>
    <w:rsid w:val="0012700A"/>
    <w:rsid w:val="0012789F"/>
    <w:rsid w:val="001547DC"/>
    <w:rsid w:val="00160E80"/>
    <w:rsid w:val="00162FE2"/>
    <w:rsid w:val="001706E3"/>
    <w:rsid w:val="00172AA1"/>
    <w:rsid w:val="00183242"/>
    <w:rsid w:val="00186C5E"/>
    <w:rsid w:val="001A0070"/>
    <w:rsid w:val="001A3DF1"/>
    <w:rsid w:val="001C51C3"/>
    <w:rsid w:val="001F028D"/>
    <w:rsid w:val="001F2B2C"/>
    <w:rsid w:val="001F6748"/>
    <w:rsid w:val="0020740A"/>
    <w:rsid w:val="00215079"/>
    <w:rsid w:val="00215633"/>
    <w:rsid w:val="00216517"/>
    <w:rsid w:val="002207FC"/>
    <w:rsid w:val="002247EE"/>
    <w:rsid w:val="00224C18"/>
    <w:rsid w:val="002329B5"/>
    <w:rsid w:val="00235BFD"/>
    <w:rsid w:val="002368F6"/>
    <w:rsid w:val="002452A3"/>
    <w:rsid w:val="0024774F"/>
    <w:rsid w:val="00250465"/>
    <w:rsid w:val="00250E4C"/>
    <w:rsid w:val="002623F6"/>
    <w:rsid w:val="00272693"/>
    <w:rsid w:val="00284DB3"/>
    <w:rsid w:val="00290B6E"/>
    <w:rsid w:val="00295821"/>
    <w:rsid w:val="002A657D"/>
    <w:rsid w:val="002C1003"/>
    <w:rsid w:val="002C48FB"/>
    <w:rsid w:val="002C4957"/>
    <w:rsid w:val="002C4BD3"/>
    <w:rsid w:val="002C5E63"/>
    <w:rsid w:val="002D16D6"/>
    <w:rsid w:val="002D3D95"/>
    <w:rsid w:val="00311F76"/>
    <w:rsid w:val="00313B69"/>
    <w:rsid w:val="00313ECD"/>
    <w:rsid w:val="003166B1"/>
    <w:rsid w:val="00316AE6"/>
    <w:rsid w:val="0032418D"/>
    <w:rsid w:val="00325841"/>
    <w:rsid w:val="0032601D"/>
    <w:rsid w:val="00326B21"/>
    <w:rsid w:val="00330892"/>
    <w:rsid w:val="003342F2"/>
    <w:rsid w:val="00335F8B"/>
    <w:rsid w:val="003364D9"/>
    <w:rsid w:val="00340477"/>
    <w:rsid w:val="003515DA"/>
    <w:rsid w:val="003543F9"/>
    <w:rsid w:val="00355941"/>
    <w:rsid w:val="003605B6"/>
    <w:rsid w:val="0036138F"/>
    <w:rsid w:val="00362E23"/>
    <w:rsid w:val="00374DC6"/>
    <w:rsid w:val="00377C4D"/>
    <w:rsid w:val="00385C22"/>
    <w:rsid w:val="00387174"/>
    <w:rsid w:val="003B5348"/>
    <w:rsid w:val="003B643B"/>
    <w:rsid w:val="003B6BDD"/>
    <w:rsid w:val="003C1135"/>
    <w:rsid w:val="003C7D03"/>
    <w:rsid w:val="003D1322"/>
    <w:rsid w:val="003D6237"/>
    <w:rsid w:val="003D79CC"/>
    <w:rsid w:val="003E1930"/>
    <w:rsid w:val="003E3424"/>
    <w:rsid w:val="003E40CA"/>
    <w:rsid w:val="003F6373"/>
    <w:rsid w:val="00405058"/>
    <w:rsid w:val="004053F8"/>
    <w:rsid w:val="0041333A"/>
    <w:rsid w:val="004172BF"/>
    <w:rsid w:val="0042489E"/>
    <w:rsid w:val="004326B7"/>
    <w:rsid w:val="004454C4"/>
    <w:rsid w:val="0045632A"/>
    <w:rsid w:val="004610A5"/>
    <w:rsid w:val="00461119"/>
    <w:rsid w:val="004612C5"/>
    <w:rsid w:val="004711C9"/>
    <w:rsid w:val="00474761"/>
    <w:rsid w:val="00482058"/>
    <w:rsid w:val="0048220E"/>
    <w:rsid w:val="00485C7E"/>
    <w:rsid w:val="00486135"/>
    <w:rsid w:val="00486EC4"/>
    <w:rsid w:val="004945A1"/>
    <w:rsid w:val="00495177"/>
    <w:rsid w:val="0049629A"/>
    <w:rsid w:val="004A3C49"/>
    <w:rsid w:val="004D0EFF"/>
    <w:rsid w:val="004D3B82"/>
    <w:rsid w:val="004E40D4"/>
    <w:rsid w:val="004F254F"/>
    <w:rsid w:val="00503102"/>
    <w:rsid w:val="0050555A"/>
    <w:rsid w:val="00507C84"/>
    <w:rsid w:val="0051507C"/>
    <w:rsid w:val="00515426"/>
    <w:rsid w:val="005206C3"/>
    <w:rsid w:val="0052236F"/>
    <w:rsid w:val="0053739B"/>
    <w:rsid w:val="00537740"/>
    <w:rsid w:val="005451F0"/>
    <w:rsid w:val="0056363C"/>
    <w:rsid w:val="00576795"/>
    <w:rsid w:val="0059037B"/>
    <w:rsid w:val="00590861"/>
    <w:rsid w:val="005909BF"/>
    <w:rsid w:val="005921E3"/>
    <w:rsid w:val="00594AA3"/>
    <w:rsid w:val="005A0A72"/>
    <w:rsid w:val="005A3A7C"/>
    <w:rsid w:val="005B737C"/>
    <w:rsid w:val="005C694A"/>
    <w:rsid w:val="005C6A3F"/>
    <w:rsid w:val="005D0901"/>
    <w:rsid w:val="005D200A"/>
    <w:rsid w:val="005D4CE5"/>
    <w:rsid w:val="005E15D5"/>
    <w:rsid w:val="00601486"/>
    <w:rsid w:val="00605718"/>
    <w:rsid w:val="00606307"/>
    <w:rsid w:val="00606810"/>
    <w:rsid w:val="00607524"/>
    <w:rsid w:val="00611DD0"/>
    <w:rsid w:val="00616E39"/>
    <w:rsid w:val="00620531"/>
    <w:rsid w:val="00621B4D"/>
    <w:rsid w:val="006227F4"/>
    <w:rsid w:val="00625ACE"/>
    <w:rsid w:val="0062677C"/>
    <w:rsid w:val="006355C9"/>
    <w:rsid w:val="006415C1"/>
    <w:rsid w:val="006417E5"/>
    <w:rsid w:val="00642BF1"/>
    <w:rsid w:val="00644C10"/>
    <w:rsid w:val="006513DC"/>
    <w:rsid w:val="00654A74"/>
    <w:rsid w:val="00654A8E"/>
    <w:rsid w:val="00655063"/>
    <w:rsid w:val="006605F5"/>
    <w:rsid w:val="00661AA0"/>
    <w:rsid w:val="006628D6"/>
    <w:rsid w:val="0066672A"/>
    <w:rsid w:val="0066688D"/>
    <w:rsid w:val="00666FE1"/>
    <w:rsid w:val="00670362"/>
    <w:rsid w:val="00674218"/>
    <w:rsid w:val="00675186"/>
    <w:rsid w:val="00676B46"/>
    <w:rsid w:val="00676F01"/>
    <w:rsid w:val="00680A2F"/>
    <w:rsid w:val="0068251F"/>
    <w:rsid w:val="00686BF4"/>
    <w:rsid w:val="00687935"/>
    <w:rsid w:val="006934B5"/>
    <w:rsid w:val="00694599"/>
    <w:rsid w:val="00694D35"/>
    <w:rsid w:val="00697EF7"/>
    <w:rsid w:val="006A5AD5"/>
    <w:rsid w:val="006B44D9"/>
    <w:rsid w:val="006C4708"/>
    <w:rsid w:val="006C7790"/>
    <w:rsid w:val="006D1E85"/>
    <w:rsid w:val="006D453D"/>
    <w:rsid w:val="006D6E2D"/>
    <w:rsid w:val="006E27C1"/>
    <w:rsid w:val="006F3CFE"/>
    <w:rsid w:val="006F4028"/>
    <w:rsid w:val="006F65E8"/>
    <w:rsid w:val="0070166A"/>
    <w:rsid w:val="007050CA"/>
    <w:rsid w:val="007176B8"/>
    <w:rsid w:val="00725E07"/>
    <w:rsid w:val="007343C3"/>
    <w:rsid w:val="007343C6"/>
    <w:rsid w:val="00736526"/>
    <w:rsid w:val="007456F4"/>
    <w:rsid w:val="00745EBD"/>
    <w:rsid w:val="00746D16"/>
    <w:rsid w:val="007518B3"/>
    <w:rsid w:val="00770AA0"/>
    <w:rsid w:val="00772D7D"/>
    <w:rsid w:val="007736A8"/>
    <w:rsid w:val="0077486A"/>
    <w:rsid w:val="00785433"/>
    <w:rsid w:val="00785DE0"/>
    <w:rsid w:val="007A2228"/>
    <w:rsid w:val="007A2EBE"/>
    <w:rsid w:val="007A3694"/>
    <w:rsid w:val="007A4138"/>
    <w:rsid w:val="007B0CF3"/>
    <w:rsid w:val="007B0E85"/>
    <w:rsid w:val="007B2DD8"/>
    <w:rsid w:val="007B57D4"/>
    <w:rsid w:val="007C041E"/>
    <w:rsid w:val="007C1474"/>
    <w:rsid w:val="007C16BB"/>
    <w:rsid w:val="007C18EA"/>
    <w:rsid w:val="007C28E9"/>
    <w:rsid w:val="007E0F44"/>
    <w:rsid w:val="007E51CD"/>
    <w:rsid w:val="007E63E1"/>
    <w:rsid w:val="007E6450"/>
    <w:rsid w:val="007F0138"/>
    <w:rsid w:val="007F4A09"/>
    <w:rsid w:val="007F6ADD"/>
    <w:rsid w:val="007F72D2"/>
    <w:rsid w:val="007F79C5"/>
    <w:rsid w:val="00822771"/>
    <w:rsid w:val="008329F3"/>
    <w:rsid w:val="00832D90"/>
    <w:rsid w:val="00841C72"/>
    <w:rsid w:val="0084782D"/>
    <w:rsid w:val="00855D04"/>
    <w:rsid w:val="00857128"/>
    <w:rsid w:val="0086188E"/>
    <w:rsid w:val="0086289D"/>
    <w:rsid w:val="0087320F"/>
    <w:rsid w:val="00885E9F"/>
    <w:rsid w:val="00890228"/>
    <w:rsid w:val="008912F6"/>
    <w:rsid w:val="0089209C"/>
    <w:rsid w:val="008A3ACA"/>
    <w:rsid w:val="008B607C"/>
    <w:rsid w:val="008B77B7"/>
    <w:rsid w:val="008C1153"/>
    <w:rsid w:val="008C1CFF"/>
    <w:rsid w:val="008C321B"/>
    <w:rsid w:val="008C7830"/>
    <w:rsid w:val="008D3E59"/>
    <w:rsid w:val="008E1D9B"/>
    <w:rsid w:val="008E3A72"/>
    <w:rsid w:val="008E4B0A"/>
    <w:rsid w:val="008F1FF3"/>
    <w:rsid w:val="008F3806"/>
    <w:rsid w:val="008F45B6"/>
    <w:rsid w:val="00906811"/>
    <w:rsid w:val="009105CF"/>
    <w:rsid w:val="00912A70"/>
    <w:rsid w:val="00922A83"/>
    <w:rsid w:val="0092308C"/>
    <w:rsid w:val="0092349F"/>
    <w:rsid w:val="00923B32"/>
    <w:rsid w:val="00935BB8"/>
    <w:rsid w:val="00935E07"/>
    <w:rsid w:val="009434D9"/>
    <w:rsid w:val="00946C76"/>
    <w:rsid w:val="0095511E"/>
    <w:rsid w:val="009633C8"/>
    <w:rsid w:val="00964384"/>
    <w:rsid w:val="009643C0"/>
    <w:rsid w:val="00970524"/>
    <w:rsid w:val="00975C54"/>
    <w:rsid w:val="00975FFD"/>
    <w:rsid w:val="00983FF3"/>
    <w:rsid w:val="0098424A"/>
    <w:rsid w:val="00985442"/>
    <w:rsid w:val="009A0325"/>
    <w:rsid w:val="009A3516"/>
    <w:rsid w:val="009A3A28"/>
    <w:rsid w:val="009B0346"/>
    <w:rsid w:val="009B0E9A"/>
    <w:rsid w:val="009B56CE"/>
    <w:rsid w:val="009B73BC"/>
    <w:rsid w:val="009C2E79"/>
    <w:rsid w:val="009C4AF6"/>
    <w:rsid w:val="009D3ABF"/>
    <w:rsid w:val="009D4041"/>
    <w:rsid w:val="009D7F02"/>
    <w:rsid w:val="009E46B8"/>
    <w:rsid w:val="009F5656"/>
    <w:rsid w:val="00A06A44"/>
    <w:rsid w:val="00A120FC"/>
    <w:rsid w:val="00A156AD"/>
    <w:rsid w:val="00A2076F"/>
    <w:rsid w:val="00A21470"/>
    <w:rsid w:val="00A25136"/>
    <w:rsid w:val="00A40C27"/>
    <w:rsid w:val="00A46029"/>
    <w:rsid w:val="00A6155A"/>
    <w:rsid w:val="00A63322"/>
    <w:rsid w:val="00A6486C"/>
    <w:rsid w:val="00A666FE"/>
    <w:rsid w:val="00A67B6A"/>
    <w:rsid w:val="00A82A68"/>
    <w:rsid w:val="00A84D60"/>
    <w:rsid w:val="00A85270"/>
    <w:rsid w:val="00A85448"/>
    <w:rsid w:val="00A9300B"/>
    <w:rsid w:val="00A973ED"/>
    <w:rsid w:val="00AA5487"/>
    <w:rsid w:val="00AB0049"/>
    <w:rsid w:val="00AB6858"/>
    <w:rsid w:val="00AB6ACD"/>
    <w:rsid w:val="00AC5C53"/>
    <w:rsid w:val="00AC5F8D"/>
    <w:rsid w:val="00AD1CA6"/>
    <w:rsid w:val="00AD512F"/>
    <w:rsid w:val="00AF0708"/>
    <w:rsid w:val="00AF7803"/>
    <w:rsid w:val="00AF78D0"/>
    <w:rsid w:val="00B105B1"/>
    <w:rsid w:val="00B206AD"/>
    <w:rsid w:val="00B20B1B"/>
    <w:rsid w:val="00B22006"/>
    <w:rsid w:val="00B23519"/>
    <w:rsid w:val="00B306F9"/>
    <w:rsid w:val="00B41EF9"/>
    <w:rsid w:val="00B43743"/>
    <w:rsid w:val="00B5051E"/>
    <w:rsid w:val="00B5153D"/>
    <w:rsid w:val="00B545CF"/>
    <w:rsid w:val="00B63780"/>
    <w:rsid w:val="00B647E8"/>
    <w:rsid w:val="00B64B0C"/>
    <w:rsid w:val="00B65164"/>
    <w:rsid w:val="00B70D76"/>
    <w:rsid w:val="00B713E1"/>
    <w:rsid w:val="00B76829"/>
    <w:rsid w:val="00B80CF2"/>
    <w:rsid w:val="00B860D3"/>
    <w:rsid w:val="00B86DE4"/>
    <w:rsid w:val="00B92F69"/>
    <w:rsid w:val="00B95783"/>
    <w:rsid w:val="00B97E28"/>
    <w:rsid w:val="00BB5524"/>
    <w:rsid w:val="00BB6F04"/>
    <w:rsid w:val="00BC2F9F"/>
    <w:rsid w:val="00BC6C96"/>
    <w:rsid w:val="00BC73A5"/>
    <w:rsid w:val="00BC756A"/>
    <w:rsid w:val="00BD03A9"/>
    <w:rsid w:val="00BD274E"/>
    <w:rsid w:val="00BD3E50"/>
    <w:rsid w:val="00BD50A1"/>
    <w:rsid w:val="00BE008E"/>
    <w:rsid w:val="00C011EC"/>
    <w:rsid w:val="00C07C55"/>
    <w:rsid w:val="00C10D1D"/>
    <w:rsid w:val="00C17AAF"/>
    <w:rsid w:val="00C35CF2"/>
    <w:rsid w:val="00C3621B"/>
    <w:rsid w:val="00C45893"/>
    <w:rsid w:val="00C47658"/>
    <w:rsid w:val="00C63F10"/>
    <w:rsid w:val="00C64145"/>
    <w:rsid w:val="00C74FF6"/>
    <w:rsid w:val="00C771FA"/>
    <w:rsid w:val="00C77431"/>
    <w:rsid w:val="00C86531"/>
    <w:rsid w:val="00C8710F"/>
    <w:rsid w:val="00CA141C"/>
    <w:rsid w:val="00CA2F64"/>
    <w:rsid w:val="00CA4A5E"/>
    <w:rsid w:val="00CB32FC"/>
    <w:rsid w:val="00CB7BB8"/>
    <w:rsid w:val="00CC076C"/>
    <w:rsid w:val="00CC1DB1"/>
    <w:rsid w:val="00CC41AE"/>
    <w:rsid w:val="00CC7D0B"/>
    <w:rsid w:val="00CD166A"/>
    <w:rsid w:val="00CD386F"/>
    <w:rsid w:val="00CD3D87"/>
    <w:rsid w:val="00CD6A46"/>
    <w:rsid w:val="00CE286F"/>
    <w:rsid w:val="00CE3933"/>
    <w:rsid w:val="00CE3956"/>
    <w:rsid w:val="00CF5CA6"/>
    <w:rsid w:val="00D01994"/>
    <w:rsid w:val="00D07FE1"/>
    <w:rsid w:val="00D1236B"/>
    <w:rsid w:val="00D126D6"/>
    <w:rsid w:val="00D16415"/>
    <w:rsid w:val="00D17981"/>
    <w:rsid w:val="00D25D1F"/>
    <w:rsid w:val="00D3322A"/>
    <w:rsid w:val="00D505CA"/>
    <w:rsid w:val="00D52C57"/>
    <w:rsid w:val="00D556BE"/>
    <w:rsid w:val="00D566AD"/>
    <w:rsid w:val="00D6040D"/>
    <w:rsid w:val="00D65C16"/>
    <w:rsid w:val="00D70242"/>
    <w:rsid w:val="00D77505"/>
    <w:rsid w:val="00D91C63"/>
    <w:rsid w:val="00D94C78"/>
    <w:rsid w:val="00D94D9C"/>
    <w:rsid w:val="00DA4A32"/>
    <w:rsid w:val="00DA717A"/>
    <w:rsid w:val="00DA72E4"/>
    <w:rsid w:val="00DB689B"/>
    <w:rsid w:val="00DC4E92"/>
    <w:rsid w:val="00DC61E9"/>
    <w:rsid w:val="00DC791C"/>
    <w:rsid w:val="00DD21F0"/>
    <w:rsid w:val="00DD3F83"/>
    <w:rsid w:val="00DD78C6"/>
    <w:rsid w:val="00DE298F"/>
    <w:rsid w:val="00DE467B"/>
    <w:rsid w:val="00DE4DEB"/>
    <w:rsid w:val="00DE690C"/>
    <w:rsid w:val="00DF1F7C"/>
    <w:rsid w:val="00DF2477"/>
    <w:rsid w:val="00E02949"/>
    <w:rsid w:val="00E0461E"/>
    <w:rsid w:val="00E10BA8"/>
    <w:rsid w:val="00E137C7"/>
    <w:rsid w:val="00E201C8"/>
    <w:rsid w:val="00E247B5"/>
    <w:rsid w:val="00E2738D"/>
    <w:rsid w:val="00E31149"/>
    <w:rsid w:val="00E364AC"/>
    <w:rsid w:val="00E42A23"/>
    <w:rsid w:val="00E52243"/>
    <w:rsid w:val="00E609AF"/>
    <w:rsid w:val="00E77785"/>
    <w:rsid w:val="00E86674"/>
    <w:rsid w:val="00EA716E"/>
    <w:rsid w:val="00EB0E5B"/>
    <w:rsid w:val="00EB14EC"/>
    <w:rsid w:val="00EB2DEF"/>
    <w:rsid w:val="00EB3BFD"/>
    <w:rsid w:val="00EB7483"/>
    <w:rsid w:val="00EB77AE"/>
    <w:rsid w:val="00EB7DE7"/>
    <w:rsid w:val="00EB7FB0"/>
    <w:rsid w:val="00EC57CB"/>
    <w:rsid w:val="00ED0C7B"/>
    <w:rsid w:val="00ED14B8"/>
    <w:rsid w:val="00ED1875"/>
    <w:rsid w:val="00ED6DA2"/>
    <w:rsid w:val="00ED6E13"/>
    <w:rsid w:val="00EE0659"/>
    <w:rsid w:val="00EF41F0"/>
    <w:rsid w:val="00EF559B"/>
    <w:rsid w:val="00F03FBB"/>
    <w:rsid w:val="00F134F4"/>
    <w:rsid w:val="00F148A4"/>
    <w:rsid w:val="00F22242"/>
    <w:rsid w:val="00F235E1"/>
    <w:rsid w:val="00F43115"/>
    <w:rsid w:val="00F46CA2"/>
    <w:rsid w:val="00F50D25"/>
    <w:rsid w:val="00F552E6"/>
    <w:rsid w:val="00F56B19"/>
    <w:rsid w:val="00F63288"/>
    <w:rsid w:val="00F67012"/>
    <w:rsid w:val="00F77CA2"/>
    <w:rsid w:val="00F85321"/>
    <w:rsid w:val="00F90E5F"/>
    <w:rsid w:val="00F93158"/>
    <w:rsid w:val="00F9555C"/>
    <w:rsid w:val="00FA4483"/>
    <w:rsid w:val="00FB6118"/>
    <w:rsid w:val="00FC2426"/>
    <w:rsid w:val="00FC29AC"/>
    <w:rsid w:val="00FC2D09"/>
    <w:rsid w:val="00FE4FD9"/>
    <w:rsid w:val="00FE7264"/>
    <w:rsid w:val="00FE7669"/>
    <w:rsid w:val="00FF0594"/>
    <w:rsid w:val="00FF1CD4"/>
    <w:rsid w:val="00FF3AED"/>
    <w:rsid w:val="00FF6653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AADE7"/>
  <w15:docId w15:val="{98D972B7-15F9-4342-B0FD-4A7C2CF6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D0B"/>
  </w:style>
  <w:style w:type="paragraph" w:styleId="Nagwek2">
    <w:name w:val="heading 2"/>
    <w:basedOn w:val="Normalny"/>
    <w:next w:val="Tekstpodstawowy"/>
    <w:link w:val="Nagwek2Znak"/>
    <w:qFormat/>
    <w:rsid w:val="0053739B"/>
    <w:pPr>
      <w:numPr>
        <w:ilvl w:val="1"/>
        <w:numId w:val="10"/>
      </w:numPr>
      <w:suppressAutoHyphens/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D0E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umeracja1">
    <w:name w:val="Numeracja 1"/>
    <w:basedOn w:val="Lista"/>
    <w:uiPriority w:val="99"/>
    <w:rsid w:val="004D0EFF"/>
    <w:pPr>
      <w:suppressAutoHyphens/>
      <w:spacing w:after="120" w:line="240" w:lineRule="auto"/>
      <w:ind w:left="360" w:hanging="360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4D0EFF"/>
    <w:pPr>
      <w:ind w:left="283" w:hanging="283"/>
      <w:contextualSpacing/>
    </w:pPr>
  </w:style>
  <w:style w:type="paragraph" w:styleId="Akapitzlist">
    <w:name w:val="List Paragraph"/>
    <w:aliases w:val="wypunktowanie,L1,Odstavec,Podsis rysunku,maz_wyliczenie,opis dzialania,K-P_odwolanie,A_wyliczenie,Akapit z listą5,Akapit z listą BS,Sl_Akapit z listą,Elenco puntato,Nag 1,Preambuła,Wypunktowanie,BulletC,Wyliczanie,Obiekt,normalny tekst"/>
    <w:basedOn w:val="Normalny"/>
    <w:link w:val="AkapitzlistZnak"/>
    <w:uiPriority w:val="99"/>
    <w:qFormat/>
    <w:rsid w:val="004D0EFF"/>
    <w:pPr>
      <w:ind w:left="720"/>
      <w:contextualSpacing/>
    </w:pPr>
  </w:style>
  <w:style w:type="character" w:styleId="Hipercze">
    <w:name w:val="Hyperlink"/>
    <w:uiPriority w:val="99"/>
    <w:unhideWhenUsed/>
    <w:rsid w:val="004D0EFF"/>
    <w:rPr>
      <w:color w:val="0000FF"/>
      <w:u w:val="single"/>
    </w:rPr>
  </w:style>
  <w:style w:type="character" w:customStyle="1" w:styleId="AkapitzlistZnak">
    <w:name w:val="Akapit z listą Znak"/>
    <w:aliases w:val="wypunktowanie Znak,L1 Znak,Odstavec Znak,Podsis rysunku Znak,maz_wyliczenie Znak,opis dzialania Znak,K-P_odwolanie Znak,A_wyliczenie Znak,Akapit z listą5 Znak,Akapit z listą BS Znak,Sl_Akapit z listą Znak,Elenco puntato Znak"/>
    <w:link w:val="Akapitzlist"/>
    <w:uiPriority w:val="99"/>
    <w:qFormat/>
    <w:locked/>
    <w:rsid w:val="00DF1F7C"/>
  </w:style>
  <w:style w:type="paragraph" w:styleId="NormalnyWeb">
    <w:name w:val="Normal (Web)"/>
    <w:basedOn w:val="Normalny"/>
    <w:rsid w:val="009D7F0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9D7F0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D7F02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9D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0">
    <w:name w:val="Tekst podstawowy 21"/>
    <w:basedOn w:val="Normalny"/>
    <w:rsid w:val="009D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705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70524"/>
  </w:style>
  <w:style w:type="paragraph" w:customStyle="1" w:styleId="Default">
    <w:name w:val="Default"/>
    <w:rsid w:val="00AF78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1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5B1"/>
  </w:style>
  <w:style w:type="paragraph" w:styleId="Stopka">
    <w:name w:val="footer"/>
    <w:basedOn w:val="Normalny"/>
    <w:link w:val="StopkaZnak"/>
    <w:uiPriority w:val="99"/>
    <w:unhideWhenUsed/>
    <w:rsid w:val="00B10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5B1"/>
  </w:style>
  <w:style w:type="character" w:styleId="Odwoaniedokomentarza">
    <w:name w:val="annotation reference"/>
    <w:basedOn w:val="Domylnaczcionkaakapitu"/>
    <w:uiPriority w:val="99"/>
    <w:semiHidden/>
    <w:unhideWhenUsed/>
    <w:rsid w:val="009C2E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2E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2E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2E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2E7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2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2E79"/>
    <w:rPr>
      <w:rFonts w:ascii="Tahoma" w:hAnsi="Tahoma" w:cs="Tahoma"/>
      <w:sz w:val="16"/>
      <w:szCs w:val="16"/>
    </w:rPr>
  </w:style>
  <w:style w:type="character" w:customStyle="1" w:styleId="alb">
    <w:name w:val="a_lb"/>
    <w:basedOn w:val="Domylnaczcionkaakapitu"/>
    <w:rsid w:val="00A67B6A"/>
  </w:style>
  <w:style w:type="character" w:customStyle="1" w:styleId="fn-ref">
    <w:name w:val="fn-ref"/>
    <w:basedOn w:val="Domylnaczcionkaakapitu"/>
    <w:rsid w:val="00A67B6A"/>
  </w:style>
  <w:style w:type="character" w:customStyle="1" w:styleId="alb-s">
    <w:name w:val="a_lb-s"/>
    <w:basedOn w:val="Domylnaczcionkaakapitu"/>
    <w:rsid w:val="00A67B6A"/>
  </w:style>
  <w:style w:type="paragraph" w:styleId="Poprawka">
    <w:name w:val="Revision"/>
    <w:hidden/>
    <w:uiPriority w:val="99"/>
    <w:semiHidden/>
    <w:rsid w:val="000F2A5D"/>
    <w:pPr>
      <w:spacing w:after="0" w:line="240" w:lineRule="auto"/>
    </w:pPr>
  </w:style>
  <w:style w:type="character" w:customStyle="1" w:styleId="FontStyle23">
    <w:name w:val="Font Style23"/>
    <w:uiPriority w:val="99"/>
    <w:rsid w:val="001A3DF1"/>
    <w:rPr>
      <w:rFonts w:ascii="Times New Roman" w:hAnsi="Times New Roman" w:cs="Times New Roman"/>
      <w:i/>
      <w:iCs/>
      <w:color w:val="000000"/>
      <w:spacing w:val="-10"/>
      <w:sz w:val="24"/>
      <w:szCs w:val="24"/>
    </w:rPr>
  </w:style>
  <w:style w:type="paragraph" w:styleId="Bezodstpw">
    <w:name w:val="No Spacing"/>
    <w:link w:val="BezodstpwZnak"/>
    <w:uiPriority w:val="1"/>
    <w:qFormat/>
    <w:rsid w:val="00DA717A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DA717A"/>
    <w:rPr>
      <w:rFonts w:ascii="Calibri" w:eastAsia="Calibri" w:hAnsi="Calibri" w:cs="Times New Roman"/>
      <w:lang w:eastAsia="pl-PL"/>
    </w:rPr>
  </w:style>
  <w:style w:type="paragraph" w:customStyle="1" w:styleId="Tekstkomentarza2">
    <w:name w:val="Tekst komentarza2"/>
    <w:basedOn w:val="Normalny"/>
    <w:rsid w:val="00922A8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numbering" w:customStyle="1" w:styleId="Styl1">
    <w:name w:val="Styl1"/>
    <w:uiPriority w:val="99"/>
    <w:rsid w:val="003D79CC"/>
    <w:pPr>
      <w:numPr>
        <w:numId w:val="9"/>
      </w:numPr>
    </w:pPr>
  </w:style>
  <w:style w:type="character" w:customStyle="1" w:styleId="Nagwek2Znak">
    <w:name w:val="Nagłówek 2 Znak"/>
    <w:basedOn w:val="Domylnaczcionkaakapitu"/>
    <w:link w:val="Nagwek2"/>
    <w:rsid w:val="0053739B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customStyle="1" w:styleId="western">
    <w:name w:val="western"/>
    <w:basedOn w:val="Normalny"/>
    <w:rsid w:val="0053739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4C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52243"/>
    <w:rPr>
      <w:color w:val="800080" w:themeColor="followedHyperlink"/>
      <w:u w:val="single"/>
    </w:rPr>
  </w:style>
  <w:style w:type="table" w:styleId="Tabela-Siatka">
    <w:name w:val="Table Grid"/>
    <w:basedOn w:val="Standardowy"/>
    <w:uiPriority w:val="59"/>
    <w:rsid w:val="00FC2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451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488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50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95681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6589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33042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611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8330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58024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74659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1678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4242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212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641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611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64937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4036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27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0686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9602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165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76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6659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1707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6775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6709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734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3941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464076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7272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24239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903037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62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81550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611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5865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725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0020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2428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22681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3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377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7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5EF60-07C8-4D76-B0CB-536D00F0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1552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Agnieszka Cholewa-Picz</cp:lastModifiedBy>
  <cp:revision>2</cp:revision>
  <cp:lastPrinted>2023-11-07T12:00:00Z</cp:lastPrinted>
  <dcterms:created xsi:type="dcterms:W3CDTF">2026-03-08T18:11:00Z</dcterms:created>
  <dcterms:modified xsi:type="dcterms:W3CDTF">2026-03-08T18:11:00Z</dcterms:modified>
</cp:coreProperties>
</file>